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7C14FA78" w:rsidR="006E26AA" w:rsidRPr="006F4443" w:rsidRDefault="006E26AA" w:rsidP="006E26AA">
      <w:pPr>
        <w:pStyle w:val="Naslov6"/>
        <w:jc w:val="right"/>
        <w:rPr>
          <w:color w:val="000000" w:themeColor="text1"/>
          <w:szCs w:val="24"/>
          <w:lang w:val="sl-SI"/>
        </w:rPr>
      </w:pPr>
      <w:r w:rsidRPr="006F4443">
        <w:rPr>
          <w:color w:val="000000" w:themeColor="text1"/>
          <w:sz w:val="40"/>
          <w:lang w:val="sl-SI"/>
        </w:rPr>
        <w:t>JN</w:t>
      </w:r>
      <w:r w:rsidR="006F4443" w:rsidRPr="006F4443">
        <w:rPr>
          <w:color w:val="000000" w:themeColor="text1"/>
          <w:sz w:val="40"/>
          <w:lang w:val="sl-SI"/>
        </w:rPr>
        <w:t>2</w:t>
      </w:r>
      <w:r w:rsidR="00B01910" w:rsidRPr="006F4443">
        <w:rPr>
          <w:color w:val="000000" w:themeColor="text1"/>
          <w:sz w:val="40"/>
          <w:lang w:val="sl-SI"/>
        </w:rPr>
        <w:t>-</w:t>
      </w:r>
      <w:r w:rsidR="00736884" w:rsidRPr="006F4443">
        <w:rPr>
          <w:color w:val="000000" w:themeColor="text1"/>
          <w:sz w:val="40"/>
          <w:lang w:val="sl-SI"/>
        </w:rPr>
        <w:t>B</w:t>
      </w:r>
      <w:r w:rsidRPr="006F4443">
        <w:rPr>
          <w:color w:val="000000" w:themeColor="text1"/>
          <w:sz w:val="40"/>
          <w:lang w:val="sl-SI"/>
        </w:rPr>
        <w:t>/6/2</w:t>
      </w:r>
      <w:r w:rsidR="00386B73" w:rsidRPr="006F4443">
        <w:rPr>
          <w:color w:val="000000" w:themeColor="text1"/>
          <w:sz w:val="40"/>
          <w:lang w:val="sl-SI"/>
        </w:rPr>
        <w:t>6</w:t>
      </w:r>
    </w:p>
    <w:p w14:paraId="7C765518" w14:textId="77777777" w:rsidR="006E26AA" w:rsidRPr="0053359B" w:rsidRDefault="006E26AA" w:rsidP="006E26AA">
      <w:pPr>
        <w:pStyle w:val="Naslov6"/>
        <w:rPr>
          <w:sz w:val="32"/>
          <w:lang w:val="sl-SI"/>
        </w:rPr>
      </w:pPr>
    </w:p>
    <w:p w14:paraId="59958FC2" w14:textId="27EEE18B" w:rsidR="007974D6" w:rsidRPr="00381EF1" w:rsidRDefault="00FB467C" w:rsidP="00381EF1">
      <w:pPr>
        <w:jc w:val="center"/>
        <w:rPr>
          <w:color w:val="FF0000"/>
          <w:sz w:val="36"/>
        </w:rPr>
      </w:pPr>
      <w:r>
        <w:rPr>
          <w:color w:val="FF0000"/>
          <w:sz w:val="36"/>
        </w:rPr>
        <w:t>POPRAVEK</w:t>
      </w: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28742BE9" w14:textId="77777777" w:rsidR="00E65B4F" w:rsidRPr="00D2041A" w:rsidRDefault="00E65B4F" w:rsidP="00E65B4F">
      <w:pPr>
        <w:jc w:val="center"/>
        <w:rPr>
          <w:b/>
          <w:sz w:val="32"/>
          <w:szCs w:val="32"/>
        </w:rPr>
      </w:pPr>
      <w:bookmarkStart w:id="1" w:name="_Hlk184640837"/>
      <w:bookmarkStart w:id="2" w:name="_Hlk154048516"/>
      <w:bookmarkStart w:id="3" w:name="_Hlk221773823"/>
      <w:r w:rsidRPr="00D2041A">
        <w:rPr>
          <w:b/>
          <w:sz w:val="32"/>
          <w:szCs w:val="32"/>
        </w:rPr>
        <w:t xml:space="preserve">VOZILA ZA OPRAVLJANJE ZDRAVSTVENE DEJAVNOSTI, izdelana iz </w:t>
      </w:r>
      <w:proofErr w:type="spellStart"/>
      <w:r w:rsidRPr="00D2041A">
        <w:rPr>
          <w:b/>
          <w:sz w:val="32"/>
          <w:szCs w:val="32"/>
        </w:rPr>
        <w:t>okoljsko</w:t>
      </w:r>
      <w:proofErr w:type="spellEnd"/>
      <w:r w:rsidRPr="00D2041A">
        <w:rPr>
          <w:b/>
          <w:sz w:val="32"/>
          <w:szCs w:val="32"/>
        </w:rPr>
        <w:t xml:space="preserve"> manj obremenjujočega materiala, razdeljena v dva sklopa:</w:t>
      </w:r>
    </w:p>
    <w:p w14:paraId="0BC555ED" w14:textId="68B880DC" w:rsidR="00E65B4F" w:rsidRPr="00D2041A" w:rsidRDefault="00E65B4F" w:rsidP="00D2041A">
      <w:pPr>
        <w:ind w:left="708"/>
        <w:jc w:val="both"/>
        <w:rPr>
          <w:b/>
          <w:sz w:val="32"/>
          <w:szCs w:val="32"/>
        </w:rPr>
      </w:pPr>
      <w:r w:rsidRPr="00D2041A">
        <w:rPr>
          <w:b/>
          <w:sz w:val="32"/>
          <w:szCs w:val="32"/>
        </w:rPr>
        <w:t>1.</w:t>
      </w:r>
      <w:r w:rsidR="00D2041A" w:rsidRPr="00D2041A">
        <w:rPr>
          <w:b/>
          <w:sz w:val="32"/>
          <w:szCs w:val="32"/>
        </w:rPr>
        <w:t xml:space="preserve"> </w:t>
      </w:r>
      <w:r w:rsidRPr="00D2041A">
        <w:rPr>
          <w:b/>
          <w:sz w:val="32"/>
          <w:szCs w:val="32"/>
        </w:rPr>
        <w:t xml:space="preserve">sklop: Manjše gospodarsko vozilo </w:t>
      </w:r>
    </w:p>
    <w:p w14:paraId="2C7E1521" w14:textId="751E7C42" w:rsidR="00E65B4F" w:rsidRPr="00D2041A" w:rsidRDefault="00E65B4F" w:rsidP="00D2041A">
      <w:pPr>
        <w:ind w:left="708"/>
        <w:jc w:val="both"/>
        <w:rPr>
          <w:b/>
          <w:sz w:val="32"/>
          <w:szCs w:val="32"/>
        </w:rPr>
      </w:pPr>
      <w:r w:rsidRPr="00D2041A">
        <w:rPr>
          <w:b/>
          <w:sz w:val="32"/>
          <w:szCs w:val="32"/>
        </w:rPr>
        <w:t>2.</w:t>
      </w:r>
      <w:r w:rsidR="00D2041A" w:rsidRPr="00D2041A">
        <w:rPr>
          <w:b/>
          <w:sz w:val="32"/>
          <w:szCs w:val="32"/>
        </w:rPr>
        <w:t xml:space="preserve"> </w:t>
      </w:r>
      <w:r w:rsidRPr="00D2041A">
        <w:rPr>
          <w:b/>
          <w:sz w:val="32"/>
          <w:szCs w:val="32"/>
        </w:rPr>
        <w:t xml:space="preserve">sklop: </w:t>
      </w:r>
      <w:bookmarkEnd w:id="1"/>
      <w:bookmarkEnd w:id="2"/>
      <w:r w:rsidRPr="00D2041A">
        <w:rPr>
          <w:b/>
          <w:sz w:val="32"/>
          <w:szCs w:val="32"/>
        </w:rPr>
        <w:t xml:space="preserve">Kompaktni električni </w:t>
      </w:r>
      <w:r w:rsidR="00D2041A" w:rsidRPr="00D2041A">
        <w:rPr>
          <w:b/>
          <w:sz w:val="32"/>
          <w:szCs w:val="32"/>
        </w:rPr>
        <w:t xml:space="preserve">osebni </w:t>
      </w:r>
      <w:r w:rsidRPr="00D2041A">
        <w:rPr>
          <w:b/>
          <w:sz w:val="32"/>
          <w:szCs w:val="32"/>
        </w:rPr>
        <w:t xml:space="preserve">avtomobil </w:t>
      </w:r>
    </w:p>
    <w:p w14:paraId="710492E3" w14:textId="3C972ADF" w:rsidR="0046279A" w:rsidRPr="00D2041A" w:rsidRDefault="0046279A" w:rsidP="0046279A">
      <w:pPr>
        <w:jc w:val="center"/>
        <w:rPr>
          <w:b/>
          <w:sz w:val="32"/>
          <w:szCs w:val="32"/>
        </w:rPr>
      </w:pPr>
    </w:p>
    <w:bookmarkEnd w:id="3"/>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bookmarkStart w:id="4" w:name="_GoBack"/>
      <w:bookmarkEnd w:id="4"/>
    </w:p>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94040C">
      <w:pPr>
        <w:ind w:firstLine="708"/>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12FE11AC" w14:textId="37F8A829" w:rsidR="00324327" w:rsidRDefault="00324327" w:rsidP="006E26AA"/>
    <w:p w14:paraId="5957FAF8" w14:textId="1F43E046" w:rsidR="00324327" w:rsidRDefault="00324327" w:rsidP="006E26AA"/>
    <w:p w14:paraId="09FFB1A7" w14:textId="314F0D70" w:rsidR="00324327" w:rsidRDefault="00324327" w:rsidP="006E26AA"/>
    <w:p w14:paraId="71C6CBE4" w14:textId="7288D413" w:rsidR="0079366D" w:rsidRDefault="0079366D" w:rsidP="0046279A"/>
    <w:p w14:paraId="3D8A8E71" w14:textId="139BB638" w:rsidR="006E26AA" w:rsidRPr="00FB467C" w:rsidRDefault="006E26AA" w:rsidP="003151D3">
      <w:pPr>
        <w:pStyle w:val="Naslov6"/>
        <w:jc w:val="center"/>
        <w:rPr>
          <w:strike/>
          <w:color w:val="FF0000"/>
          <w:szCs w:val="24"/>
          <w:lang w:val="sl-SI"/>
        </w:rPr>
        <w:sectPr w:rsidR="006E26AA" w:rsidRPr="00FB467C"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 xml:space="preserve">Poslano na portal javnih </w:t>
      </w:r>
      <w:r w:rsidRPr="004A5EF2">
        <w:rPr>
          <w:szCs w:val="24"/>
          <w:lang w:val="sl-SI"/>
        </w:rPr>
        <w:t>naročil:</w:t>
      </w:r>
      <w:r w:rsidR="00A21D44" w:rsidRPr="004A5EF2">
        <w:rPr>
          <w:szCs w:val="24"/>
          <w:lang w:val="sl-SI"/>
        </w:rPr>
        <w:t xml:space="preserve"> </w:t>
      </w:r>
      <w:r w:rsidR="004A5EF2" w:rsidRPr="00FB467C">
        <w:rPr>
          <w:strike/>
          <w:szCs w:val="24"/>
          <w:lang w:val="sl-SI"/>
        </w:rPr>
        <w:t>14</w:t>
      </w:r>
      <w:r w:rsidR="00386B73" w:rsidRPr="00FB467C">
        <w:rPr>
          <w:strike/>
          <w:szCs w:val="24"/>
          <w:lang w:val="sl-SI"/>
        </w:rPr>
        <w:t xml:space="preserve">. </w:t>
      </w:r>
      <w:r w:rsidR="004A5EF2" w:rsidRPr="00FB467C">
        <w:rPr>
          <w:strike/>
          <w:szCs w:val="24"/>
          <w:lang w:val="sl-SI"/>
        </w:rPr>
        <w:t>5</w:t>
      </w:r>
      <w:r w:rsidR="00386B73" w:rsidRPr="00FB467C">
        <w:rPr>
          <w:strike/>
          <w:szCs w:val="24"/>
          <w:lang w:val="sl-SI"/>
        </w:rPr>
        <w:t>. 2026</w:t>
      </w:r>
      <w:r w:rsidR="00210ABA">
        <w:rPr>
          <w:strike/>
          <w:szCs w:val="24"/>
          <w:lang w:val="sl-SI"/>
        </w:rPr>
        <w:t xml:space="preserve"> </w:t>
      </w:r>
      <w:r w:rsidR="00210ABA" w:rsidRPr="00210ABA">
        <w:rPr>
          <w:color w:val="FF0000"/>
          <w:szCs w:val="24"/>
          <w:lang w:val="sl-SI"/>
        </w:rPr>
        <w:t>29. 5. 2026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7"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7"/>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31B1582D" w:rsidR="00BA07B0" w:rsidRPr="00BA07B0" w:rsidRDefault="00BA07B0" w:rsidP="00BA07B0">
            <w:pPr>
              <w:rPr>
                <w:sz w:val="20"/>
                <w:szCs w:val="20"/>
              </w:rPr>
            </w:pPr>
            <w:r w:rsidRPr="00BA07B0">
              <w:rPr>
                <w:sz w:val="20"/>
                <w:szCs w:val="20"/>
              </w:rPr>
              <w:t xml:space="preserve">VZOREC POGODBE </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A07B0" w:rsidRPr="00BA07B0" w14:paraId="75A39D8A" w14:textId="77777777" w:rsidTr="008C3392">
        <w:trPr>
          <w:trHeight w:val="170"/>
        </w:trPr>
        <w:tc>
          <w:tcPr>
            <w:tcW w:w="1560" w:type="dxa"/>
          </w:tcPr>
          <w:p w14:paraId="4244E1EF" w14:textId="11103D67" w:rsidR="00BA07B0" w:rsidRPr="00BA07B0" w:rsidRDefault="00BA07B0" w:rsidP="00BA07B0">
            <w:pPr>
              <w:rPr>
                <w:sz w:val="20"/>
                <w:szCs w:val="20"/>
              </w:rPr>
            </w:pPr>
            <w:r w:rsidRPr="00BA07B0">
              <w:rPr>
                <w:sz w:val="20"/>
                <w:szCs w:val="20"/>
              </w:rPr>
              <w:t>III.</w:t>
            </w:r>
            <w:r w:rsidR="0095679C">
              <w:rPr>
                <w:sz w:val="20"/>
                <w:szCs w:val="20"/>
              </w:rPr>
              <w:t>9</w:t>
            </w:r>
            <w:r w:rsidRPr="00BA07B0">
              <w:rPr>
                <w:sz w:val="20"/>
                <w:szCs w:val="20"/>
              </w:rPr>
              <w:t>. Obrazec:</w:t>
            </w:r>
          </w:p>
        </w:tc>
        <w:tc>
          <w:tcPr>
            <w:tcW w:w="7501" w:type="dxa"/>
          </w:tcPr>
          <w:p w14:paraId="679C638A" w14:textId="4321AB03" w:rsidR="00BA07B0" w:rsidRPr="00BA07B0" w:rsidRDefault="00BA07B0" w:rsidP="00BA07B0">
            <w:pPr>
              <w:tabs>
                <w:tab w:val="left" w:pos="567"/>
                <w:tab w:val="left" w:pos="1418"/>
              </w:tabs>
              <w:jc w:val="both"/>
              <w:rPr>
                <w:sz w:val="20"/>
                <w:szCs w:val="20"/>
              </w:rPr>
            </w:pPr>
            <w:r w:rsidRPr="00BA07B0">
              <w:rPr>
                <w:sz w:val="20"/>
                <w:szCs w:val="20"/>
              </w:rPr>
              <w:t xml:space="preserve">IZJAVA PONUDNIKA O </w:t>
            </w:r>
            <w:r w:rsidR="00430D06">
              <w:rPr>
                <w:sz w:val="20"/>
                <w:szCs w:val="20"/>
              </w:rPr>
              <w:t>ZAGOTAVLJANJU SERVISNIH STORITEV</w:t>
            </w:r>
          </w:p>
        </w:tc>
      </w:tr>
      <w:tr w:rsidR="00BA07B0" w:rsidRPr="00BA07B0" w14:paraId="7271D0EE" w14:textId="77777777" w:rsidTr="008C3392">
        <w:trPr>
          <w:trHeight w:val="170"/>
        </w:trPr>
        <w:tc>
          <w:tcPr>
            <w:tcW w:w="1560" w:type="dxa"/>
          </w:tcPr>
          <w:p w14:paraId="20DFB35E" w14:textId="06424D1E" w:rsidR="00BA07B0" w:rsidRPr="00BA07B0" w:rsidRDefault="00BA07B0" w:rsidP="00BA07B0">
            <w:pPr>
              <w:rPr>
                <w:sz w:val="20"/>
                <w:szCs w:val="20"/>
              </w:rPr>
            </w:pPr>
            <w:r w:rsidRPr="00BA07B0">
              <w:rPr>
                <w:sz w:val="20"/>
                <w:szCs w:val="20"/>
              </w:rPr>
              <w:t>III.1</w:t>
            </w:r>
            <w:r w:rsidR="0095679C">
              <w:rPr>
                <w:sz w:val="20"/>
                <w:szCs w:val="20"/>
              </w:rPr>
              <w:t>0</w:t>
            </w:r>
            <w:r w:rsidRPr="00BA07B0">
              <w:rPr>
                <w:sz w:val="20"/>
                <w:szCs w:val="20"/>
              </w:rPr>
              <w:t>. Obrazec:</w:t>
            </w:r>
          </w:p>
        </w:tc>
        <w:tc>
          <w:tcPr>
            <w:tcW w:w="7501" w:type="dxa"/>
          </w:tcPr>
          <w:p w14:paraId="40F0D6EB" w14:textId="79712E88" w:rsidR="00BA07B0" w:rsidRPr="00BA07B0" w:rsidRDefault="005E4F0C" w:rsidP="00142A7E">
            <w:pPr>
              <w:tabs>
                <w:tab w:val="left" w:pos="567"/>
                <w:tab w:val="left" w:pos="1418"/>
              </w:tabs>
              <w:rPr>
                <w:sz w:val="20"/>
                <w:szCs w:val="20"/>
              </w:rPr>
            </w:pPr>
            <w:r>
              <w:rPr>
                <w:sz w:val="20"/>
                <w:szCs w:val="20"/>
              </w:rPr>
              <w:t>POSEBNA PRILOGA PONUDBE</w:t>
            </w:r>
          </w:p>
        </w:tc>
      </w:tr>
      <w:tr w:rsidR="00BA07B0" w:rsidRPr="00BA07B0" w14:paraId="19A88C31" w14:textId="77777777" w:rsidTr="008C3392">
        <w:trPr>
          <w:trHeight w:val="170"/>
        </w:trPr>
        <w:tc>
          <w:tcPr>
            <w:tcW w:w="1560" w:type="dxa"/>
          </w:tcPr>
          <w:p w14:paraId="13693951" w14:textId="4F995D6E" w:rsidR="00BA07B0" w:rsidRPr="00BA07B0" w:rsidRDefault="00BA07B0" w:rsidP="00BA07B0">
            <w:pPr>
              <w:rPr>
                <w:sz w:val="20"/>
                <w:szCs w:val="20"/>
              </w:rPr>
            </w:pPr>
            <w:r w:rsidRPr="00BA07B0">
              <w:rPr>
                <w:sz w:val="20"/>
                <w:szCs w:val="20"/>
              </w:rPr>
              <w:t>III.1</w:t>
            </w:r>
            <w:r w:rsidR="0095679C">
              <w:rPr>
                <w:sz w:val="20"/>
                <w:szCs w:val="20"/>
              </w:rPr>
              <w:t>1</w:t>
            </w:r>
            <w:r w:rsidRPr="00BA07B0">
              <w:rPr>
                <w:sz w:val="20"/>
                <w:szCs w:val="20"/>
              </w:rPr>
              <w:t>. Obrazec:</w:t>
            </w:r>
          </w:p>
        </w:tc>
        <w:tc>
          <w:tcPr>
            <w:tcW w:w="7501" w:type="dxa"/>
          </w:tcPr>
          <w:p w14:paraId="46C89FD5" w14:textId="2D3572BA" w:rsidR="00BA07B0" w:rsidRPr="00BA07B0" w:rsidRDefault="005E4F0C" w:rsidP="005E4F0C">
            <w:pPr>
              <w:tabs>
                <w:tab w:val="left" w:pos="567"/>
                <w:tab w:val="left" w:pos="1418"/>
              </w:tabs>
              <w:rPr>
                <w:sz w:val="20"/>
                <w:szCs w:val="20"/>
              </w:rPr>
            </w:pPr>
            <w:r w:rsidRPr="005E4F0C">
              <w:rPr>
                <w:sz w:val="20"/>
                <w:szCs w:val="20"/>
              </w:rPr>
              <w:t>BANČNA GARANCIJA OZ. KAVCIJSKO ZAVAROVANJE ZA DOBRO IZVEDBO POGODBENIH OBVEZNOSTI</w:t>
            </w:r>
          </w:p>
        </w:tc>
      </w:tr>
      <w:tr w:rsidR="00BA07B0" w:rsidRPr="00BA07B0" w14:paraId="15D83F98" w14:textId="77777777" w:rsidTr="008C3392">
        <w:trPr>
          <w:trHeight w:val="170"/>
        </w:trPr>
        <w:tc>
          <w:tcPr>
            <w:tcW w:w="1560" w:type="dxa"/>
          </w:tcPr>
          <w:p w14:paraId="7216F729" w14:textId="6F13A725" w:rsidR="00BA07B0" w:rsidRPr="00BA07B0" w:rsidRDefault="00BA07B0" w:rsidP="00BA07B0">
            <w:pPr>
              <w:rPr>
                <w:sz w:val="20"/>
                <w:szCs w:val="20"/>
              </w:rPr>
            </w:pPr>
            <w:r w:rsidRPr="00BA07B0">
              <w:rPr>
                <w:sz w:val="20"/>
                <w:szCs w:val="20"/>
              </w:rPr>
              <w:t>III.1</w:t>
            </w:r>
            <w:r w:rsidR="0095679C">
              <w:rPr>
                <w:sz w:val="20"/>
                <w:szCs w:val="20"/>
              </w:rPr>
              <w:t>2</w:t>
            </w:r>
            <w:r w:rsidRPr="00BA07B0">
              <w:rPr>
                <w:sz w:val="20"/>
                <w:szCs w:val="20"/>
              </w:rPr>
              <w:t>. Obrazec:</w:t>
            </w:r>
          </w:p>
        </w:tc>
        <w:tc>
          <w:tcPr>
            <w:tcW w:w="7501" w:type="dxa"/>
          </w:tcPr>
          <w:p w14:paraId="7614C50B" w14:textId="77777777" w:rsidR="00BA07B0" w:rsidRPr="00BA07B0" w:rsidRDefault="00BA07B0" w:rsidP="00BA07B0">
            <w:pPr>
              <w:tabs>
                <w:tab w:val="left" w:pos="567"/>
                <w:tab w:val="left" w:pos="1418"/>
              </w:tabs>
              <w:rPr>
                <w:sz w:val="20"/>
                <w:szCs w:val="20"/>
              </w:rPr>
            </w:pPr>
            <w:r w:rsidRPr="00BA07B0">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6000342B" w:rsidR="00247E49" w:rsidRDefault="00247E49" w:rsidP="006E26AA">
      <w:pPr>
        <w:jc w:val="both"/>
        <w:rPr>
          <w:b/>
          <w:sz w:val="20"/>
        </w:rPr>
      </w:pPr>
    </w:p>
    <w:p w14:paraId="02DE4E09" w14:textId="77777777" w:rsidR="0095679C" w:rsidRDefault="0095679C"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2A38FF71" w14:textId="77777777" w:rsidR="00080D10" w:rsidRPr="00080D10" w:rsidRDefault="0046279A" w:rsidP="00080D10">
      <w:pPr>
        <w:jc w:val="both"/>
        <w:rPr>
          <w:b/>
          <w:szCs w:val="23"/>
        </w:rPr>
      </w:pPr>
      <w:r>
        <w:t>Blago</w:t>
      </w:r>
      <w:r w:rsidR="00386B73" w:rsidRPr="00386B73">
        <w:t xml:space="preserve">: </w:t>
      </w:r>
      <w:bookmarkStart w:id="8" w:name="_Hlk229633624"/>
      <w:r w:rsidR="00080D10" w:rsidRPr="00080D10">
        <w:rPr>
          <w:b/>
          <w:sz w:val="20"/>
          <w:szCs w:val="23"/>
        </w:rPr>
        <w:t xml:space="preserve">VOZILA ZA OPRAVLJANJE ZDRAVSTVENE DEJAVNOSTI, </w:t>
      </w:r>
      <w:r w:rsidR="00080D10" w:rsidRPr="00080D10">
        <w:rPr>
          <w:b/>
          <w:szCs w:val="23"/>
        </w:rPr>
        <w:t xml:space="preserve">izdelana iz </w:t>
      </w:r>
      <w:proofErr w:type="spellStart"/>
      <w:r w:rsidR="00080D10" w:rsidRPr="00080D10">
        <w:rPr>
          <w:b/>
          <w:szCs w:val="23"/>
        </w:rPr>
        <w:t>okoljsko</w:t>
      </w:r>
      <w:proofErr w:type="spellEnd"/>
      <w:r w:rsidR="00080D10" w:rsidRPr="00080D10">
        <w:rPr>
          <w:b/>
          <w:szCs w:val="23"/>
        </w:rPr>
        <w:t xml:space="preserve"> manj obremenjujočega materiala, razdeljena v dva sklopa:</w:t>
      </w:r>
    </w:p>
    <w:p w14:paraId="67AC5FE6" w14:textId="77777777" w:rsidR="00080D10" w:rsidRPr="00080D10" w:rsidRDefault="00080D10" w:rsidP="00080D10">
      <w:pPr>
        <w:jc w:val="both"/>
        <w:rPr>
          <w:b/>
          <w:szCs w:val="23"/>
        </w:rPr>
      </w:pPr>
      <w:r w:rsidRPr="00080D10">
        <w:rPr>
          <w:b/>
          <w:szCs w:val="23"/>
        </w:rPr>
        <w:t xml:space="preserve">1. sklop: Manjše gospodarsko vozilo </w:t>
      </w:r>
    </w:p>
    <w:p w14:paraId="5AE7F031" w14:textId="77777777" w:rsidR="00080D10" w:rsidRPr="00080D10" w:rsidRDefault="00080D10" w:rsidP="00080D10">
      <w:pPr>
        <w:jc w:val="both"/>
        <w:rPr>
          <w:b/>
          <w:szCs w:val="23"/>
        </w:rPr>
      </w:pPr>
      <w:r w:rsidRPr="00080D10">
        <w:rPr>
          <w:b/>
          <w:szCs w:val="23"/>
        </w:rPr>
        <w:t xml:space="preserve">2. sklop: Kompaktni električni osebni avtomobil </w:t>
      </w:r>
    </w:p>
    <w:bookmarkEnd w:id="8"/>
    <w:p w14:paraId="41A70EC8" w14:textId="77777777" w:rsidR="00386B73" w:rsidRPr="00386B73" w:rsidRDefault="00386B73" w:rsidP="00386B73">
      <w:pPr>
        <w:tabs>
          <w:tab w:val="left" w:pos="0"/>
          <w:tab w:val="left" w:pos="1134"/>
          <w:tab w:val="left" w:pos="1985"/>
          <w:tab w:val="left" w:pos="6237"/>
          <w:tab w:val="left" w:pos="6379"/>
        </w:tabs>
        <w:jc w:val="both"/>
        <w:rPr>
          <w:caps/>
          <w:sz w:val="18"/>
        </w:rPr>
      </w:pPr>
    </w:p>
    <w:p w14:paraId="4663508E" w14:textId="2AC61C1D" w:rsidR="0046279A" w:rsidRPr="0046279A" w:rsidRDefault="0046279A" w:rsidP="0046279A">
      <w:pPr>
        <w:tabs>
          <w:tab w:val="left" w:pos="0"/>
          <w:tab w:val="left" w:pos="1134"/>
          <w:tab w:val="left" w:pos="1985"/>
          <w:tab w:val="left" w:pos="6237"/>
          <w:tab w:val="left" w:pos="6379"/>
        </w:tabs>
        <w:jc w:val="both"/>
        <w:rPr>
          <w:b/>
        </w:rPr>
      </w:pPr>
      <w:r w:rsidRPr="0046279A">
        <w:t>Javno naročilo se izvede po odprtem postopku</w:t>
      </w:r>
      <w:r w:rsidR="00E65B4F">
        <w:t>.</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41883F8" w14:textId="7B78ED28" w:rsidR="00154EC8" w:rsidRPr="00F1762D" w:rsidRDefault="006E26AA" w:rsidP="006E26AA">
      <w:pPr>
        <w:jc w:val="both"/>
        <w:rPr>
          <w:color w:val="000000" w:themeColor="text1"/>
        </w:rPr>
      </w:pPr>
      <w:r w:rsidRPr="00154EC8">
        <w:rPr>
          <w:color w:val="000000" w:themeColor="text1"/>
        </w:rPr>
        <w:t>Rok dobave</w:t>
      </w:r>
      <w:r w:rsidR="00154EC8" w:rsidRPr="00F1762D">
        <w:rPr>
          <w:bCs/>
          <w:color w:val="000000" w:themeColor="text1"/>
          <w:szCs w:val="22"/>
        </w:rPr>
        <w:t>:</w:t>
      </w:r>
      <w:r w:rsidR="00F1762D" w:rsidRPr="00F1762D">
        <w:rPr>
          <w:bCs/>
          <w:color w:val="000000" w:themeColor="text1"/>
          <w:szCs w:val="22"/>
        </w:rPr>
        <w:t xml:space="preserve"> </w:t>
      </w:r>
      <w:r w:rsidR="0046279A">
        <w:rPr>
          <w:bCs/>
          <w:color w:val="000000" w:themeColor="text1"/>
          <w:szCs w:val="22"/>
        </w:rPr>
        <w:t xml:space="preserve">najkasneje </w:t>
      </w:r>
      <w:r w:rsidR="00E65B4F">
        <w:rPr>
          <w:bCs/>
          <w:color w:val="000000" w:themeColor="text1"/>
          <w:szCs w:val="22"/>
        </w:rPr>
        <w:t>do 180 dni od pisnega naročila oz. po dogovoru.</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0CFA2F81" w14:textId="1694B1EB"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09882B83" w:rsidR="0095679C" w:rsidRDefault="0095679C" w:rsidP="0026195A">
      <w:pPr>
        <w:rPr>
          <w:lang w:eastAsia="x-none"/>
        </w:rPr>
      </w:pPr>
    </w:p>
    <w:p w14:paraId="47F9F809" w14:textId="5BAD5AFE" w:rsidR="0095679C" w:rsidRDefault="0095679C" w:rsidP="0026195A">
      <w:pPr>
        <w:rPr>
          <w:lang w:eastAsia="x-none"/>
        </w:rPr>
      </w:pPr>
    </w:p>
    <w:p w14:paraId="2488A76E" w14:textId="4FC5358B" w:rsidR="0095679C" w:rsidRDefault="0095679C" w:rsidP="0026195A">
      <w:pPr>
        <w:rPr>
          <w:lang w:eastAsia="x-none"/>
        </w:rPr>
      </w:pPr>
    </w:p>
    <w:p w14:paraId="5BA3EB5D" w14:textId="3A892EC5" w:rsidR="0094040C" w:rsidRDefault="0094040C" w:rsidP="0026195A">
      <w:pPr>
        <w:rPr>
          <w:lang w:eastAsia="x-none"/>
        </w:rPr>
      </w:pPr>
    </w:p>
    <w:p w14:paraId="3BD40931" w14:textId="00BA3F0A" w:rsidR="0094040C" w:rsidRDefault="0094040C" w:rsidP="0026195A">
      <w:pPr>
        <w:rPr>
          <w:lang w:eastAsia="x-none"/>
        </w:rPr>
      </w:pPr>
    </w:p>
    <w:p w14:paraId="59582768" w14:textId="77777777" w:rsidR="00080D10" w:rsidRDefault="00080D10" w:rsidP="0026195A">
      <w:pPr>
        <w:rPr>
          <w:lang w:eastAsia="x-none"/>
        </w:rPr>
      </w:pPr>
    </w:p>
    <w:p w14:paraId="53727B94" w14:textId="77777777" w:rsidR="0026195A" w:rsidRPr="0026195A" w:rsidRDefault="0026195A" w:rsidP="0026195A">
      <w:pPr>
        <w:rPr>
          <w:lang w:eastAsia="x-none"/>
        </w:rPr>
      </w:pPr>
    </w:p>
    <w:p w14:paraId="50D9DA31" w14:textId="7B90716D" w:rsidR="006E26AA" w:rsidRPr="0053359B" w:rsidRDefault="00736299" w:rsidP="006E26AA">
      <w:pPr>
        <w:pStyle w:val="Naslov6"/>
        <w:tabs>
          <w:tab w:val="left" w:pos="0"/>
          <w:tab w:val="left" w:pos="567"/>
          <w:tab w:val="left" w:pos="3969"/>
          <w:tab w:val="left" w:pos="5954"/>
        </w:tabs>
        <w:rPr>
          <w:szCs w:val="24"/>
          <w:lang w:val="sl-SI"/>
        </w:rPr>
      </w:pPr>
      <w:r>
        <w:rPr>
          <w:szCs w:val="24"/>
          <w:lang w:val="sl-SI"/>
        </w:rPr>
        <w:lastRenderedPageBreak/>
        <w:t>I</w:t>
      </w:r>
      <w:r w:rsidR="006E26AA" w:rsidRPr="0053359B">
        <w:rPr>
          <w:szCs w:val="24"/>
          <w:lang w:val="sl-SI"/>
        </w:rPr>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563DEA7" w14:textId="77777777" w:rsidR="00080D10" w:rsidRPr="00080D10" w:rsidRDefault="006E26AA" w:rsidP="00080D10">
      <w:pPr>
        <w:jc w:val="both"/>
        <w:rPr>
          <w:b/>
          <w:szCs w:val="23"/>
        </w:rPr>
      </w:pPr>
      <w:r w:rsidRPr="0053359B">
        <w:t xml:space="preserve">V skladu z Zakonom o javnem naročanju </w:t>
      </w:r>
      <w:r w:rsidRPr="0053359B">
        <w:rPr>
          <w:sz w:val="22"/>
        </w:rPr>
        <w:t>ZJN</w:t>
      </w:r>
      <w:r w:rsidR="0095679C">
        <w:rPr>
          <w:sz w:val="22"/>
        </w:rPr>
        <w:t>-3</w:t>
      </w:r>
      <w:r w:rsidRPr="0053359B">
        <w:rPr>
          <w:sz w:val="22"/>
        </w:rPr>
        <w:t xml:space="preserve"> </w:t>
      </w:r>
      <w:bookmarkStart w:id="9" w:name="_Hlk161646305"/>
      <w:r w:rsidR="008D0BD3" w:rsidRPr="003A4D7D">
        <w:rPr>
          <w:rFonts w:eastAsia="Calibri"/>
        </w:rPr>
        <w:t xml:space="preserve">(Uradni list RS, št. 91/2015, 14/2018, </w:t>
      </w:r>
      <w:hyperlink r:id="rId1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6" w:tgtFrame="_blank" w:tooltip="Zakon o nujnih ukrepih za zagotovitev stabilnosti zdravstvenega sistema" w:history="1">
        <w:r w:rsidR="008D0BD3" w:rsidRPr="003A4D7D">
          <w:rPr>
            <w:rFonts w:eastAsia="Calibri"/>
          </w:rPr>
          <w:t>100/22</w:t>
        </w:r>
      </w:hyperlink>
      <w:r w:rsidR="008D0BD3" w:rsidRPr="003A4D7D">
        <w:rPr>
          <w:rFonts w:eastAsia="Calibri"/>
        </w:rPr>
        <w:t xml:space="preserve"> – </w:t>
      </w:r>
      <w:r w:rsidR="008D0BD3" w:rsidRPr="00FD4814">
        <w:rPr>
          <w:rFonts w:eastAsia="Calibri"/>
          <w:sz w:val="20"/>
        </w:rPr>
        <w:t>ZNUZSZS</w:t>
      </w:r>
      <w:r w:rsidR="008D0BD3" w:rsidRPr="003A4D7D">
        <w:rPr>
          <w:rFonts w:eastAsia="Calibri"/>
        </w:rPr>
        <w:t>, 28/23</w:t>
      </w:r>
      <w:r w:rsidR="008D0BD3">
        <w:rPr>
          <w:rFonts w:eastAsia="Calibri"/>
        </w:rPr>
        <w:t xml:space="preserve">, </w:t>
      </w:r>
      <w:r w:rsidR="008D0BD3" w:rsidRPr="003A4D7D">
        <w:rPr>
          <w:rFonts w:eastAsia="Calibri"/>
        </w:rPr>
        <w:t xml:space="preserve">88/23 – </w:t>
      </w:r>
      <w:r w:rsidR="008D0BD3" w:rsidRPr="00FD4814">
        <w:rPr>
          <w:rFonts w:eastAsia="Calibri"/>
          <w:sz w:val="20"/>
        </w:rPr>
        <w:t xml:space="preserve">ZOPNN-F </w:t>
      </w:r>
      <w:r w:rsidR="008D0BD3">
        <w:rPr>
          <w:rFonts w:eastAsia="Calibri"/>
        </w:rPr>
        <w:t xml:space="preserve">in 83/25 - </w:t>
      </w:r>
      <w:r w:rsidR="008D0BD3" w:rsidRPr="00E76D2C">
        <w:rPr>
          <w:rFonts w:eastAsia="Calibri"/>
          <w:sz w:val="20"/>
        </w:rPr>
        <w:t>ZOUL</w:t>
      </w:r>
      <w:r w:rsidR="008D0BD3" w:rsidRPr="003A4D7D">
        <w:rPr>
          <w:rFonts w:eastAsia="Calibri"/>
        </w:rPr>
        <w:t>)</w:t>
      </w:r>
      <w:bookmarkEnd w:id="9"/>
      <w:r w:rsidR="008D0BD3">
        <w:rPr>
          <w:rFonts w:eastAsia="Calibri"/>
        </w:rPr>
        <w:t xml:space="preserve">, </w:t>
      </w:r>
      <w:r w:rsidRPr="0053359B">
        <w:t>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46279A">
        <w:t>nabavo blaga</w:t>
      </w:r>
      <w:r w:rsidRPr="007406A7">
        <w:rPr>
          <w:b/>
          <w:sz w:val="20"/>
          <w:szCs w:val="20"/>
        </w:rPr>
        <w:t xml:space="preserve">: </w:t>
      </w:r>
      <w:bookmarkStart w:id="10" w:name="_Hlk178594323"/>
      <w:r w:rsidR="00080D10" w:rsidRPr="00080D10">
        <w:rPr>
          <w:b/>
          <w:sz w:val="20"/>
          <w:szCs w:val="23"/>
        </w:rPr>
        <w:t xml:space="preserve">VOZILA ZA OPRAVLJANJE ZDRAVSTVENE DEJAVNOSTI, </w:t>
      </w:r>
      <w:r w:rsidR="00080D10" w:rsidRPr="00080D10">
        <w:rPr>
          <w:b/>
          <w:szCs w:val="23"/>
        </w:rPr>
        <w:t xml:space="preserve">izdelana iz </w:t>
      </w:r>
      <w:proofErr w:type="spellStart"/>
      <w:r w:rsidR="00080D10" w:rsidRPr="00080D10">
        <w:rPr>
          <w:b/>
          <w:szCs w:val="23"/>
        </w:rPr>
        <w:t>okoljsko</w:t>
      </w:r>
      <w:proofErr w:type="spellEnd"/>
      <w:r w:rsidR="00080D10" w:rsidRPr="00080D10">
        <w:rPr>
          <w:b/>
          <w:szCs w:val="23"/>
        </w:rPr>
        <w:t xml:space="preserve"> manj obremenjujočega materiala, razdeljena v dva sklopa:</w:t>
      </w:r>
    </w:p>
    <w:p w14:paraId="336168C3" w14:textId="77777777" w:rsidR="00080D10" w:rsidRPr="00080D10" w:rsidRDefault="00080D10" w:rsidP="00080D10">
      <w:pPr>
        <w:jc w:val="both"/>
        <w:rPr>
          <w:b/>
          <w:szCs w:val="23"/>
        </w:rPr>
      </w:pPr>
      <w:r w:rsidRPr="00080D10">
        <w:rPr>
          <w:b/>
          <w:szCs w:val="23"/>
        </w:rPr>
        <w:t xml:space="preserve">1. sklop: Manjše gospodarsko vozilo </w:t>
      </w:r>
    </w:p>
    <w:p w14:paraId="3AFCCE3E" w14:textId="77777777" w:rsidR="00080D10" w:rsidRPr="00080D10" w:rsidRDefault="00080D10" w:rsidP="00080D10">
      <w:pPr>
        <w:jc w:val="both"/>
        <w:rPr>
          <w:b/>
          <w:szCs w:val="23"/>
        </w:rPr>
      </w:pPr>
      <w:r w:rsidRPr="00080D10">
        <w:rPr>
          <w:b/>
          <w:szCs w:val="23"/>
        </w:rPr>
        <w:t xml:space="preserve">2. sklop: Kompaktni električni osebni avtomobil </w:t>
      </w:r>
    </w:p>
    <w:p w14:paraId="2F386C12" w14:textId="50101E36" w:rsidR="00C237D3" w:rsidRPr="00287D6B" w:rsidRDefault="00C237D3" w:rsidP="00080D10">
      <w:pPr>
        <w:jc w:val="both"/>
        <w:rPr>
          <w:color w:val="000000" w:themeColor="text1"/>
        </w:rPr>
      </w:pPr>
    </w:p>
    <w:bookmarkEnd w:id="10"/>
    <w:p w14:paraId="55AC4392" w14:textId="17A9E402" w:rsidR="006E26AA"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1"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8B615E">
      <w:pPr>
        <w:numPr>
          <w:ilvl w:val="0"/>
          <w:numId w:val="36"/>
        </w:numPr>
      </w:pPr>
      <w:r>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DF128A6" w14:textId="59776ED8" w:rsidR="00BA07B0" w:rsidRPr="004C1CFB" w:rsidRDefault="00BA07B0" w:rsidP="008B615E">
      <w:pPr>
        <w:numPr>
          <w:ilvl w:val="0"/>
          <w:numId w:val="36"/>
        </w:numPr>
      </w:pPr>
      <w:r>
        <w:t xml:space="preserve">izjava ponudnika o </w:t>
      </w:r>
      <w:r w:rsidR="00DD6BA4">
        <w:t>zagotavljanju servisnih storitev</w:t>
      </w:r>
      <w:r>
        <w:t xml:space="preserve"> – </w:t>
      </w:r>
      <w:r w:rsidRPr="00BA07B0">
        <w:rPr>
          <w:u w:val="single"/>
        </w:rPr>
        <w:t xml:space="preserve">priloga </w:t>
      </w:r>
      <w:r w:rsidR="0095679C">
        <w:rPr>
          <w:u w:val="single"/>
        </w:rPr>
        <w:t>9</w:t>
      </w:r>
      <w:r w:rsidRPr="00BA07B0">
        <w:rPr>
          <w:u w:val="single"/>
        </w:rPr>
        <w:t>;</w:t>
      </w:r>
    </w:p>
    <w:p w14:paraId="192BBF78" w14:textId="61A0855A" w:rsidR="004C1CFB" w:rsidRPr="00BA07B0" w:rsidRDefault="00985DE3" w:rsidP="008B615E">
      <w:pPr>
        <w:numPr>
          <w:ilvl w:val="0"/>
          <w:numId w:val="36"/>
        </w:numPr>
      </w:pPr>
      <w:r>
        <w:t>posebna priloga ponudbe</w:t>
      </w:r>
      <w:r w:rsidR="004C1CFB">
        <w:t xml:space="preserve"> </w:t>
      </w:r>
      <w:r w:rsidR="004C1CFB" w:rsidRPr="004C1CFB">
        <w:t>–</w:t>
      </w:r>
      <w:r w:rsidR="004C1CFB">
        <w:t xml:space="preserve"> </w:t>
      </w:r>
      <w:r w:rsidR="004C1CFB" w:rsidRPr="004C1CFB">
        <w:rPr>
          <w:u w:val="single"/>
        </w:rPr>
        <w:t>priloga 1</w:t>
      </w:r>
      <w:r w:rsidR="0095679C">
        <w:rPr>
          <w:u w:val="single"/>
        </w:rPr>
        <w:t>0</w:t>
      </w:r>
      <w:r w:rsidR="00BA07B0">
        <w:rPr>
          <w:u w:val="single"/>
        </w:rPr>
        <w:t>;</w:t>
      </w:r>
    </w:p>
    <w:p w14:paraId="40875190" w14:textId="1CFAF93C" w:rsidR="00BA07B0" w:rsidRPr="0053359B" w:rsidRDefault="00985DE3" w:rsidP="008B615E">
      <w:pPr>
        <w:numPr>
          <w:ilvl w:val="0"/>
          <w:numId w:val="36"/>
        </w:numPr>
      </w:pPr>
      <w:r>
        <w:t>bančna garancija oz. kavcijsko zavarovanje za dobro izvedbo pogodbenih obve</w:t>
      </w:r>
      <w:r w:rsidR="00AB3A1F">
        <w:t>znosti</w:t>
      </w:r>
      <w:r w:rsidR="00BA07B0">
        <w:t xml:space="preserve"> – </w:t>
      </w:r>
      <w:r w:rsidR="00BA07B0" w:rsidRPr="00BA07B0">
        <w:rPr>
          <w:u w:val="single"/>
        </w:rPr>
        <w:t>priloga 1</w:t>
      </w:r>
      <w:r w:rsidR="0095679C">
        <w:rPr>
          <w:u w:val="single"/>
        </w:rPr>
        <w:t>1</w:t>
      </w:r>
      <w:r w:rsidR="00BA07B0" w:rsidRPr="00BA07B0">
        <w:rPr>
          <w:u w:val="single"/>
        </w:rPr>
        <w:t>;</w:t>
      </w:r>
    </w:p>
    <w:p w14:paraId="5EF67112" w14:textId="35FC4644"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95679C">
        <w:rPr>
          <w:u w:val="single"/>
        </w:rPr>
        <w:t>2</w:t>
      </w:r>
      <w:r w:rsidR="001B25EE">
        <w:rPr>
          <w:u w:val="single"/>
        </w:rPr>
        <w:t>.</w:t>
      </w:r>
    </w:p>
    <w:bookmarkEnd w:id="11"/>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C36751">
      <w:pPr>
        <w:numPr>
          <w:ilvl w:val="1"/>
          <w:numId w:val="41"/>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2"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2"/>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C36751">
      <w:pPr>
        <w:numPr>
          <w:ilvl w:val="0"/>
          <w:numId w:val="42"/>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C36751">
      <w:pPr>
        <w:numPr>
          <w:ilvl w:val="0"/>
          <w:numId w:val="42"/>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C36751">
      <w:pPr>
        <w:numPr>
          <w:ilvl w:val="0"/>
          <w:numId w:val="42"/>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C36751">
      <w:pPr>
        <w:numPr>
          <w:ilvl w:val="0"/>
          <w:numId w:val="42"/>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C36751">
      <w:pPr>
        <w:numPr>
          <w:ilvl w:val="0"/>
          <w:numId w:val="42"/>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C36751">
      <w:pPr>
        <w:numPr>
          <w:ilvl w:val="0"/>
          <w:numId w:val="42"/>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C36751">
      <w:pPr>
        <w:numPr>
          <w:ilvl w:val="0"/>
          <w:numId w:val="42"/>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C36751">
      <w:pPr>
        <w:numPr>
          <w:ilvl w:val="0"/>
          <w:numId w:val="42"/>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C36751">
      <w:pPr>
        <w:numPr>
          <w:ilvl w:val="0"/>
          <w:numId w:val="42"/>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C36751">
      <w:pPr>
        <w:numPr>
          <w:ilvl w:val="0"/>
          <w:numId w:val="42"/>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C36751">
      <w:pPr>
        <w:numPr>
          <w:ilvl w:val="0"/>
          <w:numId w:val="42"/>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C36751">
      <w:pPr>
        <w:numPr>
          <w:ilvl w:val="0"/>
          <w:numId w:val="42"/>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C36751">
      <w:pPr>
        <w:numPr>
          <w:ilvl w:val="0"/>
          <w:numId w:val="42"/>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C36751">
      <w:pPr>
        <w:numPr>
          <w:ilvl w:val="0"/>
          <w:numId w:val="42"/>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C36751">
      <w:pPr>
        <w:numPr>
          <w:ilvl w:val="0"/>
          <w:numId w:val="42"/>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C36751">
      <w:pPr>
        <w:numPr>
          <w:ilvl w:val="0"/>
          <w:numId w:val="42"/>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C36751">
      <w:pPr>
        <w:numPr>
          <w:ilvl w:val="0"/>
          <w:numId w:val="42"/>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C36751">
      <w:pPr>
        <w:numPr>
          <w:ilvl w:val="0"/>
          <w:numId w:val="42"/>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C36751">
      <w:pPr>
        <w:numPr>
          <w:ilvl w:val="0"/>
          <w:numId w:val="42"/>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C36751">
      <w:pPr>
        <w:numPr>
          <w:ilvl w:val="0"/>
          <w:numId w:val="42"/>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C36751">
      <w:pPr>
        <w:numPr>
          <w:ilvl w:val="0"/>
          <w:numId w:val="42"/>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C36751">
      <w:pPr>
        <w:numPr>
          <w:ilvl w:val="0"/>
          <w:numId w:val="42"/>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C36751">
      <w:pPr>
        <w:numPr>
          <w:ilvl w:val="0"/>
          <w:numId w:val="42"/>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C36751">
      <w:pPr>
        <w:numPr>
          <w:ilvl w:val="0"/>
          <w:numId w:val="42"/>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C36751">
      <w:pPr>
        <w:numPr>
          <w:ilvl w:val="0"/>
          <w:numId w:val="42"/>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C36751">
      <w:pPr>
        <w:numPr>
          <w:ilvl w:val="0"/>
          <w:numId w:val="42"/>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C36751">
      <w:pPr>
        <w:numPr>
          <w:ilvl w:val="0"/>
          <w:numId w:val="42"/>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C36751">
      <w:pPr>
        <w:numPr>
          <w:ilvl w:val="0"/>
          <w:numId w:val="42"/>
        </w:numPr>
        <w:shd w:val="clear" w:color="auto" w:fill="FFFFFF"/>
        <w:jc w:val="both"/>
        <w:rPr>
          <w:iCs/>
          <w:color w:val="000000"/>
        </w:rPr>
      </w:pPr>
      <w:r>
        <w:rPr>
          <w:iCs/>
          <w:color w:val="000000"/>
        </w:rPr>
        <w:lastRenderedPageBreak/>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C36751">
      <w:pPr>
        <w:numPr>
          <w:ilvl w:val="0"/>
          <w:numId w:val="42"/>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C36751">
      <w:pPr>
        <w:numPr>
          <w:ilvl w:val="0"/>
          <w:numId w:val="42"/>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C36751">
      <w:pPr>
        <w:numPr>
          <w:ilvl w:val="0"/>
          <w:numId w:val="42"/>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C36751">
      <w:pPr>
        <w:numPr>
          <w:ilvl w:val="0"/>
          <w:numId w:val="42"/>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C36751">
      <w:pPr>
        <w:numPr>
          <w:ilvl w:val="0"/>
          <w:numId w:val="42"/>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C36751">
      <w:pPr>
        <w:numPr>
          <w:ilvl w:val="0"/>
          <w:numId w:val="42"/>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C36751">
      <w:pPr>
        <w:numPr>
          <w:ilvl w:val="0"/>
          <w:numId w:val="42"/>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C36751">
      <w:pPr>
        <w:numPr>
          <w:ilvl w:val="0"/>
          <w:numId w:val="42"/>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C36751">
      <w:pPr>
        <w:numPr>
          <w:ilvl w:val="0"/>
          <w:numId w:val="42"/>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C36751">
      <w:pPr>
        <w:numPr>
          <w:ilvl w:val="0"/>
          <w:numId w:val="42"/>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C36751">
      <w:pPr>
        <w:numPr>
          <w:ilvl w:val="0"/>
          <w:numId w:val="42"/>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C36751">
      <w:pPr>
        <w:numPr>
          <w:ilvl w:val="0"/>
          <w:numId w:val="42"/>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C36751">
      <w:pPr>
        <w:numPr>
          <w:ilvl w:val="0"/>
          <w:numId w:val="42"/>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C36751">
      <w:pPr>
        <w:numPr>
          <w:ilvl w:val="0"/>
          <w:numId w:val="42"/>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C36751">
      <w:pPr>
        <w:numPr>
          <w:ilvl w:val="0"/>
          <w:numId w:val="42"/>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3"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3"/>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C36751">
      <w:pPr>
        <w:numPr>
          <w:ilvl w:val="1"/>
          <w:numId w:val="41"/>
        </w:numPr>
        <w:shd w:val="clear" w:color="auto" w:fill="FFFFFF"/>
        <w:jc w:val="both"/>
        <w:rPr>
          <w:iCs/>
          <w:color w:val="000000"/>
        </w:rPr>
      </w:pPr>
      <w:bookmarkStart w:id="14"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lastRenderedPageBreak/>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4"/>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C36751">
      <w:pPr>
        <w:numPr>
          <w:ilvl w:val="1"/>
          <w:numId w:val="41"/>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C36751">
      <w:pPr>
        <w:pStyle w:val="alineja-4-odmik-dol"/>
        <w:numPr>
          <w:ilvl w:val="1"/>
          <w:numId w:val="41"/>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5" w:name="_Hlk181017504"/>
      <w:r>
        <w:rPr>
          <w:rFonts w:eastAsia="Calibri"/>
        </w:rPr>
        <w:t>v obrazcu ESPD (v »Del VI: Sklepne izjave«)</w:t>
      </w:r>
      <w:bookmarkEnd w:id="15"/>
      <w:r>
        <w:rPr>
          <w:rFonts w:eastAsia="Calibri"/>
        </w:rPr>
        <w:t>.</w:t>
      </w:r>
    </w:p>
    <w:p w14:paraId="7E0F272A" w14:textId="77777777" w:rsidR="002044CC" w:rsidRDefault="002044CC" w:rsidP="00C36751">
      <w:pPr>
        <w:pStyle w:val="naslov-8-bold-italic"/>
        <w:keepNext/>
        <w:numPr>
          <w:ilvl w:val="0"/>
          <w:numId w:val="43"/>
        </w:numPr>
        <w:shd w:val="clear" w:color="auto" w:fill="FFFFFF"/>
        <w:spacing w:before="0" w:beforeAutospacing="0" w:after="0" w:afterAutospacing="0"/>
        <w:jc w:val="both"/>
        <w:rPr>
          <w:b/>
          <w:bCs/>
          <w:iCs/>
        </w:rPr>
      </w:pPr>
      <w:bookmarkStart w:id="16"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C36751">
      <w:pPr>
        <w:pStyle w:val="naslov-8-bold-italic"/>
        <w:keepNext/>
        <w:numPr>
          <w:ilvl w:val="0"/>
          <w:numId w:val="44"/>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C36751">
      <w:pPr>
        <w:pStyle w:val="naslov-8-bold-italic"/>
        <w:keepNext/>
        <w:numPr>
          <w:ilvl w:val="0"/>
          <w:numId w:val="45"/>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6"/>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C36751">
      <w:pPr>
        <w:numPr>
          <w:ilvl w:val="1"/>
          <w:numId w:val="46"/>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C36751">
      <w:pPr>
        <w:numPr>
          <w:ilvl w:val="1"/>
          <w:numId w:val="47"/>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FAEA5EA"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r w:rsidR="009A399A" w:rsidRPr="00477F4D">
        <w:rPr>
          <w:iCs/>
          <w:color w:val="000000"/>
        </w:rPr>
        <w:t>naročila</w:t>
      </w:r>
      <w:r w:rsidRPr="00477F4D">
        <w:rPr>
          <w:iCs/>
          <w:color w:val="000000"/>
        </w:rPr>
        <w:t xml:space="preserve"> </w:t>
      </w:r>
    </w:p>
    <w:p w14:paraId="66D282C1" w14:textId="3CCFB11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 xml:space="preserve">, izjava ponudnika o </w:t>
      </w:r>
      <w:r w:rsidR="00DD6BA4">
        <w:rPr>
          <w:color w:val="000000" w:themeColor="text1"/>
        </w:rPr>
        <w:t>zagotavljanju servisnih storitev</w:t>
      </w:r>
      <w:r w:rsidR="00985DE3">
        <w:rPr>
          <w:color w:val="000000" w:themeColor="text1"/>
        </w:rPr>
        <w:t>, posebna priloga ponudbe.</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7"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8"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8"/>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7"/>
    <w:p w14:paraId="7218A700" w14:textId="0110659A"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42D9E55C"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00575F99">
        <w:rPr>
          <w:iCs/>
          <w:color w:val="000000"/>
          <w:sz w:val="22"/>
          <w:szCs w:val="22"/>
          <w:shd w:val="clear" w:color="auto" w:fill="FFFFFF"/>
        </w:rPr>
        <w:t>-3</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19EA7B0E"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4A5EF2" w:rsidRPr="004A5EF2">
        <w:rPr>
          <w:u w:val="single"/>
        </w:rPr>
        <w:t>2</w:t>
      </w:r>
      <w:r w:rsidR="003A04A6">
        <w:rPr>
          <w:u w:val="single"/>
        </w:rPr>
        <w:t>8</w:t>
      </w:r>
      <w:r w:rsidR="00735B18" w:rsidRPr="004A5EF2">
        <w:rPr>
          <w:u w:val="single"/>
        </w:rPr>
        <w:t xml:space="preserve">. </w:t>
      </w:r>
      <w:r w:rsidR="00BE651D" w:rsidRPr="004A5EF2">
        <w:rPr>
          <w:u w:val="single"/>
        </w:rPr>
        <w:t>5</w:t>
      </w:r>
      <w:r w:rsidR="00790360" w:rsidRPr="004A5EF2">
        <w:rPr>
          <w:u w:val="single"/>
        </w:rPr>
        <w:t>.</w:t>
      </w:r>
      <w:r w:rsidR="00735B18" w:rsidRPr="004A5EF2">
        <w:rPr>
          <w:u w:val="single"/>
        </w:rPr>
        <w:t xml:space="preserve"> </w:t>
      </w:r>
      <w:r w:rsidR="00054996" w:rsidRPr="004A5EF2">
        <w:rPr>
          <w:u w:val="single"/>
        </w:rPr>
        <w:t>202</w:t>
      </w:r>
      <w:r w:rsidR="00790360" w:rsidRPr="004A5EF2">
        <w:rPr>
          <w:u w:val="single"/>
        </w:rPr>
        <w:t>6</w:t>
      </w:r>
      <w:r w:rsidRPr="004A5EF2">
        <w:rPr>
          <w:u w:val="single"/>
        </w:rPr>
        <w:t xml:space="preserve"> do 12.00. ure</w:t>
      </w:r>
      <w:r w:rsidRPr="00631CDA">
        <w:rPr>
          <w:u w:val="single"/>
        </w:rPr>
        <w:t xml:space="preserv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38E2D0B4" w14:textId="77777777" w:rsidTr="004C1CFB">
        <w:trPr>
          <w:trHeight w:val="170"/>
        </w:trPr>
        <w:tc>
          <w:tcPr>
            <w:tcW w:w="1560" w:type="dxa"/>
          </w:tcPr>
          <w:p w14:paraId="3ACD3AC5" w14:textId="42ADECCF" w:rsidR="0083778F" w:rsidRPr="009E1395" w:rsidRDefault="0083778F" w:rsidP="00703851">
            <w:pPr>
              <w:rPr>
                <w:sz w:val="20"/>
                <w:szCs w:val="20"/>
              </w:rPr>
            </w:pPr>
            <w:r w:rsidRPr="009E1395">
              <w:rPr>
                <w:sz w:val="20"/>
                <w:szCs w:val="20"/>
              </w:rPr>
              <w:t>III.</w:t>
            </w:r>
            <w:r w:rsidR="007A73C9">
              <w:rPr>
                <w:sz w:val="20"/>
                <w:szCs w:val="20"/>
              </w:rPr>
              <w:t>8</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71F8AAAA" w:rsidR="004C1CFB" w:rsidRPr="009E1395" w:rsidRDefault="004C1CFB" w:rsidP="00703851">
            <w:pPr>
              <w:rPr>
                <w:sz w:val="20"/>
                <w:szCs w:val="20"/>
              </w:rPr>
            </w:pPr>
            <w:r w:rsidRPr="004C1CFB">
              <w:rPr>
                <w:sz w:val="20"/>
                <w:szCs w:val="20"/>
              </w:rPr>
              <w:t>III.</w:t>
            </w:r>
            <w:r w:rsidR="0095679C">
              <w:rPr>
                <w:sz w:val="20"/>
                <w:szCs w:val="20"/>
              </w:rPr>
              <w:t>9</w:t>
            </w:r>
            <w:r w:rsidRPr="004C1CFB">
              <w:rPr>
                <w:sz w:val="20"/>
                <w:szCs w:val="20"/>
              </w:rPr>
              <w:t>. Obrazec:</w:t>
            </w:r>
          </w:p>
        </w:tc>
        <w:tc>
          <w:tcPr>
            <w:tcW w:w="7501" w:type="dxa"/>
          </w:tcPr>
          <w:p w14:paraId="7E4608F3" w14:textId="2A4868AE" w:rsidR="004C1CFB" w:rsidRPr="009E1395" w:rsidRDefault="007A73C9" w:rsidP="00703851">
            <w:pPr>
              <w:tabs>
                <w:tab w:val="left" w:pos="567"/>
                <w:tab w:val="left" w:pos="1418"/>
              </w:tabs>
              <w:rPr>
                <w:sz w:val="20"/>
                <w:szCs w:val="20"/>
              </w:rPr>
            </w:pPr>
            <w:r w:rsidRPr="007A73C9">
              <w:rPr>
                <w:sz w:val="20"/>
                <w:szCs w:val="20"/>
              </w:rPr>
              <w:t xml:space="preserve">IZJAVA PONUDNIKA O </w:t>
            </w:r>
            <w:r w:rsidR="00DD6BA4">
              <w:rPr>
                <w:sz w:val="20"/>
                <w:szCs w:val="20"/>
              </w:rPr>
              <w:t>ZA</w:t>
            </w:r>
            <w:r w:rsidR="00575F99">
              <w:rPr>
                <w:sz w:val="20"/>
                <w:szCs w:val="20"/>
              </w:rPr>
              <w:t>G</w:t>
            </w:r>
            <w:r w:rsidR="00DD6BA4">
              <w:rPr>
                <w:sz w:val="20"/>
                <w:szCs w:val="20"/>
              </w:rPr>
              <w:t>O</w:t>
            </w:r>
            <w:r w:rsidR="00575F99">
              <w:rPr>
                <w:sz w:val="20"/>
                <w:szCs w:val="20"/>
              </w:rPr>
              <w:t>TA</w:t>
            </w:r>
            <w:r w:rsidR="00DD6BA4">
              <w:rPr>
                <w:sz w:val="20"/>
                <w:szCs w:val="20"/>
              </w:rPr>
              <w:t>VLJANJU SERVISNIH STORITEV</w:t>
            </w:r>
          </w:p>
        </w:tc>
      </w:tr>
      <w:tr w:rsidR="007A73C9" w:rsidRPr="009E1395" w14:paraId="2962BCFA" w14:textId="77777777" w:rsidTr="004C1CFB">
        <w:trPr>
          <w:trHeight w:val="170"/>
        </w:trPr>
        <w:tc>
          <w:tcPr>
            <w:tcW w:w="1560" w:type="dxa"/>
          </w:tcPr>
          <w:p w14:paraId="67E9ADE4" w14:textId="11469324" w:rsidR="007A73C9" w:rsidRPr="004C1CFB" w:rsidRDefault="007A73C9" w:rsidP="00703851">
            <w:pPr>
              <w:rPr>
                <w:sz w:val="20"/>
                <w:szCs w:val="20"/>
              </w:rPr>
            </w:pPr>
            <w:r w:rsidRPr="004C1CFB">
              <w:rPr>
                <w:sz w:val="20"/>
                <w:szCs w:val="20"/>
              </w:rPr>
              <w:t>III.</w:t>
            </w:r>
            <w:r>
              <w:rPr>
                <w:sz w:val="20"/>
                <w:szCs w:val="20"/>
              </w:rPr>
              <w:t>1</w:t>
            </w:r>
            <w:r w:rsidR="0095679C">
              <w:rPr>
                <w:sz w:val="20"/>
                <w:szCs w:val="20"/>
              </w:rPr>
              <w:t>0</w:t>
            </w:r>
            <w:r w:rsidRPr="004C1CFB">
              <w:rPr>
                <w:sz w:val="20"/>
                <w:szCs w:val="20"/>
              </w:rPr>
              <w:t>. Obrazec</w:t>
            </w:r>
          </w:p>
        </w:tc>
        <w:tc>
          <w:tcPr>
            <w:tcW w:w="7501" w:type="dxa"/>
          </w:tcPr>
          <w:p w14:paraId="0AC1017D" w14:textId="36279076" w:rsidR="007A73C9" w:rsidRPr="007A73C9" w:rsidRDefault="00985DE3" w:rsidP="00703851">
            <w:pPr>
              <w:tabs>
                <w:tab w:val="left" w:pos="567"/>
                <w:tab w:val="left" w:pos="1418"/>
              </w:tabs>
              <w:rPr>
                <w:sz w:val="20"/>
                <w:szCs w:val="20"/>
              </w:rPr>
            </w:pPr>
            <w:r>
              <w:rPr>
                <w:sz w:val="20"/>
                <w:szCs w:val="20"/>
              </w:rPr>
              <w:t>POSEBNA PRILOGA PONUDBE</w:t>
            </w:r>
          </w:p>
        </w:tc>
      </w:tr>
      <w:tr w:rsidR="007A73C9" w:rsidRPr="009E1395" w14:paraId="35B3BA41" w14:textId="77777777" w:rsidTr="004C1CFB">
        <w:trPr>
          <w:trHeight w:val="170"/>
        </w:trPr>
        <w:tc>
          <w:tcPr>
            <w:tcW w:w="1560" w:type="dxa"/>
          </w:tcPr>
          <w:p w14:paraId="5F6523BA" w14:textId="304E1FC1" w:rsidR="007A73C9" w:rsidRPr="004C1CFB" w:rsidRDefault="007A73C9" w:rsidP="00703851">
            <w:pPr>
              <w:rPr>
                <w:sz w:val="20"/>
                <w:szCs w:val="20"/>
              </w:rPr>
            </w:pPr>
            <w:r w:rsidRPr="004C1CFB">
              <w:rPr>
                <w:sz w:val="20"/>
                <w:szCs w:val="20"/>
              </w:rPr>
              <w:lastRenderedPageBreak/>
              <w:t>III.</w:t>
            </w:r>
            <w:r>
              <w:rPr>
                <w:sz w:val="20"/>
                <w:szCs w:val="20"/>
              </w:rPr>
              <w:t>1</w:t>
            </w:r>
            <w:r w:rsidR="0095679C">
              <w:rPr>
                <w:sz w:val="20"/>
                <w:szCs w:val="20"/>
              </w:rPr>
              <w:t>1</w:t>
            </w:r>
            <w:r w:rsidRPr="004C1CFB">
              <w:rPr>
                <w:sz w:val="20"/>
                <w:szCs w:val="20"/>
              </w:rPr>
              <w:t>. Obrazec</w:t>
            </w:r>
          </w:p>
        </w:tc>
        <w:tc>
          <w:tcPr>
            <w:tcW w:w="7501" w:type="dxa"/>
          </w:tcPr>
          <w:p w14:paraId="46188504" w14:textId="248EE261" w:rsidR="007A73C9" w:rsidRPr="007A73C9" w:rsidRDefault="00985DE3" w:rsidP="00703851">
            <w:pPr>
              <w:tabs>
                <w:tab w:val="left" w:pos="567"/>
                <w:tab w:val="left" w:pos="1418"/>
              </w:tabs>
              <w:rPr>
                <w:sz w:val="20"/>
                <w:szCs w:val="20"/>
              </w:rPr>
            </w:pPr>
            <w:r>
              <w:rPr>
                <w:sz w:val="20"/>
                <w:szCs w:val="20"/>
              </w:rPr>
              <w:t>BANČNA GARANCIJA OZ. KAVCIJSKO ZAVAROVANJE ZA DOBRO IZVEDBO POGODBENIH OBVEZNOSTI</w:t>
            </w:r>
          </w:p>
        </w:tc>
      </w:tr>
      <w:tr w:rsidR="0083778F" w:rsidRPr="009E1395" w14:paraId="7F44B083" w14:textId="77777777" w:rsidTr="004C1CFB">
        <w:trPr>
          <w:trHeight w:val="170"/>
        </w:trPr>
        <w:tc>
          <w:tcPr>
            <w:tcW w:w="1560" w:type="dxa"/>
          </w:tcPr>
          <w:p w14:paraId="3D6721A4" w14:textId="66347D10" w:rsidR="0083778F" w:rsidRPr="009E1395" w:rsidRDefault="0083778F" w:rsidP="00703851">
            <w:pPr>
              <w:rPr>
                <w:sz w:val="20"/>
                <w:szCs w:val="20"/>
              </w:rPr>
            </w:pPr>
            <w:r w:rsidRPr="009E1395">
              <w:rPr>
                <w:sz w:val="20"/>
                <w:szCs w:val="20"/>
              </w:rPr>
              <w:t>III.1</w:t>
            </w:r>
            <w:r w:rsidR="0095679C">
              <w:rPr>
                <w:sz w:val="20"/>
                <w:szCs w:val="20"/>
              </w:rPr>
              <w:t>2</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3F998EBE" w:rsidR="006E26AA" w:rsidRPr="00735B18" w:rsidRDefault="006E26AA" w:rsidP="00735B18">
      <w:bookmarkStart w:id="19" w:name="_Toc336851733"/>
      <w:bookmarkStart w:id="20"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4A5EF2" w:rsidRPr="004A5EF2">
        <w:rPr>
          <w:b/>
          <w:u w:val="single"/>
        </w:rPr>
        <w:t>1</w:t>
      </w:r>
      <w:r w:rsidR="003A04A6">
        <w:rPr>
          <w:b/>
          <w:u w:val="single"/>
        </w:rPr>
        <w:t>6</w:t>
      </w:r>
      <w:r w:rsidR="00735B18" w:rsidRPr="004A5EF2">
        <w:rPr>
          <w:b/>
          <w:u w:val="single"/>
        </w:rPr>
        <w:t xml:space="preserve">. </w:t>
      </w:r>
      <w:r w:rsidR="004A5EF2" w:rsidRPr="004A5EF2">
        <w:rPr>
          <w:b/>
          <w:u w:val="single"/>
        </w:rPr>
        <w:t>6</w:t>
      </w:r>
      <w:r w:rsidR="00735B18" w:rsidRPr="004A5EF2">
        <w:rPr>
          <w:b/>
          <w:u w:val="single"/>
        </w:rPr>
        <w:t xml:space="preserve">. </w:t>
      </w:r>
      <w:r w:rsidRPr="004A5EF2">
        <w:rPr>
          <w:b/>
          <w:u w:val="single"/>
        </w:rPr>
        <w:t>202</w:t>
      </w:r>
      <w:r w:rsidR="00790360" w:rsidRPr="004A5EF2">
        <w:rPr>
          <w:b/>
          <w:u w:val="single"/>
        </w:rPr>
        <w:t>6</w:t>
      </w:r>
      <w:r w:rsidRPr="004A5EF2">
        <w:rPr>
          <w:b/>
          <w:u w:val="single"/>
        </w:rPr>
        <w:t xml:space="preserve">, do </w:t>
      </w:r>
      <w:r w:rsidR="004A5EF2">
        <w:rPr>
          <w:b/>
          <w:u w:val="single"/>
        </w:rPr>
        <w:t>10</w:t>
      </w:r>
      <w:r w:rsidRPr="004A5EF2">
        <w:rPr>
          <w:b/>
          <w:u w:val="single"/>
        </w:rPr>
        <w:t>.00. ure.</w:t>
      </w:r>
      <w:r w:rsidRPr="00AB5CB5">
        <w:rPr>
          <w:b/>
          <w:u w:val="single"/>
        </w:rPr>
        <w:t xml:space="preserv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9"/>
    <w:bookmarkEnd w:id="20"/>
    <w:p w14:paraId="15C27A28" w14:textId="5D384F09"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4A5EF2" w:rsidRPr="004A5EF2">
        <w:rPr>
          <w:b/>
          <w:u w:val="single"/>
        </w:rPr>
        <w:t>1</w:t>
      </w:r>
      <w:r w:rsidR="003A04A6">
        <w:rPr>
          <w:b/>
          <w:u w:val="single"/>
        </w:rPr>
        <w:t>6</w:t>
      </w:r>
      <w:r w:rsidR="00735B18" w:rsidRPr="004A5EF2">
        <w:rPr>
          <w:b/>
          <w:u w:val="single"/>
        </w:rPr>
        <w:t>.</w:t>
      </w:r>
      <w:r w:rsidR="00AB5CB5" w:rsidRPr="004A5EF2">
        <w:rPr>
          <w:b/>
          <w:u w:val="single"/>
        </w:rPr>
        <w:t xml:space="preserve"> </w:t>
      </w:r>
      <w:r w:rsidR="004A5EF2" w:rsidRPr="004A5EF2">
        <w:rPr>
          <w:b/>
          <w:u w:val="single"/>
        </w:rPr>
        <w:t>6</w:t>
      </w:r>
      <w:r w:rsidR="00735B18" w:rsidRPr="004A5EF2">
        <w:rPr>
          <w:b/>
          <w:u w:val="single"/>
        </w:rPr>
        <w:t xml:space="preserve">. </w:t>
      </w:r>
      <w:r w:rsidRPr="004A5EF2">
        <w:rPr>
          <w:b/>
          <w:u w:val="single"/>
        </w:rPr>
        <w:t>202</w:t>
      </w:r>
      <w:r w:rsidR="00790360" w:rsidRPr="004A5EF2">
        <w:rPr>
          <w:b/>
          <w:u w:val="single"/>
        </w:rPr>
        <w:t>6</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E7868D0"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w:t>
      </w:r>
      <w:r w:rsidR="0046279A">
        <w:rPr>
          <w:b/>
          <w:i/>
        </w:rPr>
        <w:t>BLAGA</w:t>
      </w:r>
    </w:p>
    <w:p w14:paraId="78632DEA" w14:textId="77777777" w:rsidR="006E26AA" w:rsidRPr="0053359B" w:rsidRDefault="006E26AA" w:rsidP="006E26AA">
      <w:pPr>
        <w:tabs>
          <w:tab w:val="left" w:pos="284"/>
          <w:tab w:val="left" w:pos="3969"/>
          <w:tab w:val="left" w:pos="5954"/>
        </w:tabs>
        <w:jc w:val="both"/>
        <w:rPr>
          <w:i/>
        </w:rPr>
      </w:pPr>
    </w:p>
    <w:p w14:paraId="08B46018" w14:textId="7E71E9AD" w:rsidR="00840CC4" w:rsidRPr="00840CC4" w:rsidRDefault="00840CC4" w:rsidP="00840CC4">
      <w:pPr>
        <w:jc w:val="both"/>
        <w:rPr>
          <w:b/>
          <w:sz w:val="20"/>
        </w:rPr>
      </w:pPr>
      <w:r w:rsidRPr="00840CC4">
        <w:rPr>
          <w:b/>
          <w:u w:val="single"/>
        </w:rPr>
        <w:t>Vrsta</w:t>
      </w:r>
      <w:r w:rsidR="00386B73">
        <w:rPr>
          <w:b/>
          <w:u w:val="single"/>
        </w:rPr>
        <w:t xml:space="preserve"> </w:t>
      </w:r>
      <w:r w:rsidR="0046279A">
        <w:rPr>
          <w:b/>
          <w:u w:val="single"/>
        </w:rPr>
        <w:t>blaga</w:t>
      </w:r>
      <w:r w:rsidR="00386B73">
        <w:rPr>
          <w:b/>
          <w:u w:val="single"/>
        </w:rPr>
        <w:t>:</w:t>
      </w:r>
    </w:p>
    <w:p w14:paraId="0AD73377" w14:textId="77777777" w:rsidR="00840CC4" w:rsidRPr="00840CC4" w:rsidRDefault="00840CC4" w:rsidP="00840CC4">
      <w:pPr>
        <w:jc w:val="both"/>
        <w:rPr>
          <w:color w:val="000000" w:themeColor="text1"/>
          <w:sz w:val="20"/>
          <w:szCs w:val="20"/>
        </w:rPr>
      </w:pPr>
    </w:p>
    <w:p w14:paraId="55232999" w14:textId="77777777" w:rsidR="00080D10" w:rsidRPr="00080D10" w:rsidRDefault="00080D10" w:rsidP="00080D10">
      <w:pPr>
        <w:jc w:val="both"/>
        <w:rPr>
          <w:b/>
          <w:szCs w:val="23"/>
        </w:rPr>
      </w:pPr>
      <w:r w:rsidRPr="00080D10">
        <w:rPr>
          <w:b/>
          <w:sz w:val="20"/>
          <w:szCs w:val="23"/>
        </w:rPr>
        <w:t xml:space="preserve">VOZILA ZA OPRAVLJANJE ZDRAVSTVENE DEJAVNOSTI, </w:t>
      </w:r>
      <w:r w:rsidRPr="00080D10">
        <w:rPr>
          <w:b/>
          <w:szCs w:val="23"/>
        </w:rPr>
        <w:t xml:space="preserve">izdelana iz </w:t>
      </w:r>
      <w:proofErr w:type="spellStart"/>
      <w:r w:rsidRPr="00080D10">
        <w:rPr>
          <w:b/>
          <w:szCs w:val="23"/>
        </w:rPr>
        <w:t>okoljsko</w:t>
      </w:r>
      <w:proofErr w:type="spellEnd"/>
      <w:r w:rsidRPr="00080D10">
        <w:rPr>
          <w:b/>
          <w:szCs w:val="23"/>
        </w:rPr>
        <w:t xml:space="preserve"> manj obremenjujočega materiala, razdeljena v dva sklopa:</w:t>
      </w:r>
    </w:p>
    <w:p w14:paraId="40FFAE72" w14:textId="77777777" w:rsidR="00080D10" w:rsidRPr="00080D10" w:rsidRDefault="00080D10" w:rsidP="00080D10">
      <w:pPr>
        <w:jc w:val="both"/>
        <w:rPr>
          <w:b/>
          <w:szCs w:val="23"/>
        </w:rPr>
      </w:pPr>
      <w:r w:rsidRPr="00080D10">
        <w:rPr>
          <w:b/>
          <w:szCs w:val="23"/>
        </w:rPr>
        <w:t xml:space="preserve">1. sklop: Manjše gospodarsko vozilo </w:t>
      </w:r>
    </w:p>
    <w:p w14:paraId="2BD4196A" w14:textId="77777777" w:rsidR="00080D10" w:rsidRPr="00080D10" w:rsidRDefault="00080D10" w:rsidP="00080D10">
      <w:pPr>
        <w:jc w:val="both"/>
        <w:rPr>
          <w:b/>
          <w:szCs w:val="23"/>
        </w:rPr>
      </w:pPr>
      <w:r w:rsidRPr="00080D10">
        <w:rPr>
          <w:b/>
          <w:szCs w:val="23"/>
        </w:rPr>
        <w:t xml:space="preserve">2. sklop: Kompaktni električni osebni avtomobil </w:t>
      </w:r>
    </w:p>
    <w:p w14:paraId="125A169A" w14:textId="2521D8D4" w:rsidR="00E65B4F" w:rsidRDefault="00E65B4F" w:rsidP="00E65B4F">
      <w:pPr>
        <w:jc w:val="both"/>
        <w:rPr>
          <w:b/>
          <w:szCs w:val="23"/>
        </w:rPr>
      </w:pPr>
    </w:p>
    <w:p w14:paraId="3F8ED471" w14:textId="77777777" w:rsidR="00E65B4F" w:rsidRDefault="00E65B4F" w:rsidP="00E65B4F">
      <w:pPr>
        <w:jc w:val="both"/>
        <w:rPr>
          <w:bCs/>
          <w:color w:val="000000" w:themeColor="text1"/>
        </w:rPr>
      </w:pPr>
      <w:r>
        <w:rPr>
          <w:bCs/>
          <w:color w:val="000000" w:themeColor="text1"/>
        </w:rPr>
        <w:t>Naročnik je skladno s</w:t>
      </w:r>
      <w:r w:rsidRPr="0045404E">
        <w:rPr>
          <w:bCs/>
          <w:color w:val="000000" w:themeColor="text1"/>
        </w:rPr>
        <w:t xml:space="preserve"> Uredbo o zelenem javnem naročanju (Uradni list RS, št. 51/17, 64/19</w:t>
      </w:r>
      <w:r>
        <w:rPr>
          <w:bCs/>
          <w:color w:val="000000" w:themeColor="text1"/>
        </w:rPr>
        <w:t>,</w:t>
      </w:r>
      <w:r w:rsidRPr="0045404E">
        <w:rPr>
          <w:bCs/>
          <w:color w:val="000000" w:themeColor="text1"/>
        </w:rPr>
        <w:t xml:space="preserve"> 121/2</w:t>
      </w:r>
      <w:r>
        <w:rPr>
          <w:bCs/>
          <w:color w:val="000000" w:themeColor="text1"/>
        </w:rPr>
        <w:t>1, 132/23 in 43/25</w:t>
      </w:r>
      <w:r w:rsidRPr="0045404E">
        <w:rPr>
          <w:bCs/>
          <w:color w:val="000000" w:themeColor="text1"/>
        </w:rPr>
        <w:t xml:space="preserve">) upošteval </w:t>
      </w:r>
      <w:proofErr w:type="spellStart"/>
      <w:r w:rsidRPr="0045404E">
        <w:rPr>
          <w:bCs/>
          <w:color w:val="000000" w:themeColor="text1"/>
        </w:rPr>
        <w:t>okoljski</w:t>
      </w:r>
      <w:proofErr w:type="spellEnd"/>
      <w:r w:rsidRPr="0045404E">
        <w:rPr>
          <w:bCs/>
          <w:color w:val="000000" w:themeColor="text1"/>
        </w:rPr>
        <w:t xml:space="preserve"> vidik v deležu čistih in </w:t>
      </w:r>
      <w:proofErr w:type="spellStart"/>
      <w:r w:rsidRPr="0045404E">
        <w:rPr>
          <w:bCs/>
          <w:color w:val="000000" w:themeColor="text1"/>
        </w:rPr>
        <w:t>brezemisijskih</w:t>
      </w:r>
      <w:proofErr w:type="spellEnd"/>
      <w:r w:rsidRPr="0045404E">
        <w:rPr>
          <w:bCs/>
          <w:color w:val="000000" w:themeColor="text1"/>
        </w:rPr>
        <w:t xml:space="preserve"> vozil  za cestni prevoz (2. sklop – električna vozila), glede na kategorije vozil, kot jih določa 3. točka Priloge 2, ki je sestavni del te uredbe.</w:t>
      </w:r>
      <w:r>
        <w:rPr>
          <w:bCs/>
          <w:color w:val="000000" w:themeColor="text1"/>
        </w:rPr>
        <w:t xml:space="preserve"> Upošteval je tudi Uredbo o zelenem javnem naročanju za pnevmatike.</w:t>
      </w:r>
    </w:p>
    <w:p w14:paraId="39AA5067" w14:textId="77777777" w:rsidR="00E5109E" w:rsidRPr="00386B73" w:rsidRDefault="00E5109E" w:rsidP="00840CC4">
      <w:pPr>
        <w:jc w:val="both"/>
        <w:rPr>
          <w:b/>
          <w:u w:val="single"/>
        </w:rPr>
      </w:pPr>
    </w:p>
    <w:p w14:paraId="710AC9FB" w14:textId="0569EB61" w:rsidR="00386B73" w:rsidRPr="00386B73" w:rsidRDefault="00386B73" w:rsidP="00386B73">
      <w:pPr>
        <w:rPr>
          <w:b/>
          <w:u w:val="single"/>
        </w:rPr>
      </w:pPr>
      <w:r w:rsidRPr="00386B73">
        <w:rPr>
          <w:b/>
          <w:u w:val="single"/>
        </w:rPr>
        <w:t xml:space="preserve">Opis </w:t>
      </w:r>
      <w:r w:rsidR="00F27CDD">
        <w:rPr>
          <w:b/>
          <w:u w:val="single"/>
        </w:rPr>
        <w:t>blaga</w:t>
      </w:r>
      <w:r w:rsidRPr="00386B73">
        <w:rPr>
          <w:b/>
          <w:u w:val="single"/>
        </w:rPr>
        <w:t>:</w:t>
      </w:r>
    </w:p>
    <w:p w14:paraId="45F39041" w14:textId="6578BAC1" w:rsidR="00386B73" w:rsidRDefault="00386B73" w:rsidP="00386B73">
      <w:pPr>
        <w:rPr>
          <w:b/>
          <w:u w:val="single"/>
        </w:rPr>
      </w:pPr>
    </w:p>
    <w:p w14:paraId="688F6A81" w14:textId="7FBF2FD4" w:rsidR="00E65B4F" w:rsidRPr="002D5ABA" w:rsidRDefault="00E65B4F" w:rsidP="00E65B4F">
      <w:pPr>
        <w:jc w:val="both"/>
        <w:rPr>
          <w:b/>
          <w:szCs w:val="23"/>
        </w:rPr>
      </w:pPr>
      <w:r w:rsidRPr="002D5ABA">
        <w:rPr>
          <w:b/>
          <w:szCs w:val="23"/>
        </w:rPr>
        <w:t>1.sklop: Manjše g</w:t>
      </w:r>
      <w:r>
        <w:rPr>
          <w:b/>
          <w:szCs w:val="23"/>
        </w:rPr>
        <w:t>ospodarsko</w:t>
      </w:r>
      <w:r w:rsidRPr="002D5ABA">
        <w:rPr>
          <w:b/>
          <w:szCs w:val="23"/>
        </w:rPr>
        <w:t xml:space="preserve"> vozilo</w:t>
      </w:r>
      <w:r w:rsidR="00B42520">
        <w:rPr>
          <w:b/>
          <w:szCs w:val="23"/>
        </w:rPr>
        <w:t xml:space="preserve"> </w:t>
      </w:r>
      <w:r w:rsidRPr="002D5ABA">
        <w:rPr>
          <w:b/>
          <w:szCs w:val="23"/>
        </w:rPr>
        <w:t>– 1 vozilo</w:t>
      </w:r>
    </w:p>
    <w:p w14:paraId="63A177CC" w14:textId="60F5BF3D" w:rsidR="00E65B4F" w:rsidRDefault="00E65B4F" w:rsidP="00386B73">
      <w:pPr>
        <w:rPr>
          <w:b/>
          <w:u w:val="single"/>
        </w:rPr>
      </w:pPr>
    </w:p>
    <w:p w14:paraId="4EB661F9" w14:textId="0EF45A25" w:rsidR="00E65B4F" w:rsidRDefault="00E65B4F" w:rsidP="00386B73">
      <w:r>
        <w:t>Zahtevana oprema: bela barva vozila, pregradna stena za sedeži, ki loči tovorni del, ABS zavorni sistem, vsaj čelna varnostna blazina za voznika, vsaj ena bočna</w:t>
      </w:r>
      <w:r w:rsidR="00FA4291">
        <w:t xml:space="preserve"> drsna</w:t>
      </w:r>
      <w:r>
        <w:t xml:space="preserve"> vrat</w:t>
      </w:r>
      <w:r w:rsidR="00F23329">
        <w:t>a, klimatska naprava in avto radio.</w:t>
      </w:r>
    </w:p>
    <w:p w14:paraId="4B450455" w14:textId="77777777" w:rsidR="00643329" w:rsidRDefault="00643329" w:rsidP="00386B73"/>
    <w:p w14:paraId="4FD9A870" w14:textId="77777777" w:rsidR="00E65B4F" w:rsidRPr="00E65B4F" w:rsidRDefault="00E65B4F" w:rsidP="00E65B4F">
      <w:pPr>
        <w:rPr>
          <w:sz w:val="20"/>
          <w:szCs w:val="20"/>
        </w:rPr>
      </w:pPr>
      <w:r w:rsidRPr="00E65B4F">
        <w:rPr>
          <w:b/>
          <w:sz w:val="20"/>
          <w:szCs w:val="20"/>
        </w:rPr>
        <w:t>PODATKI ZA VOZILO:</w:t>
      </w:r>
    </w:p>
    <w:p w14:paraId="6C1FA85B" w14:textId="10E8B9D7" w:rsidR="00E65B4F" w:rsidRPr="00E65B4F" w:rsidRDefault="00E65B4F" w:rsidP="00E65B4F">
      <w:r w:rsidRPr="00E65B4F">
        <w:t xml:space="preserve">Moč motorja                    </w:t>
      </w:r>
      <w:r w:rsidR="00C13912">
        <w:t xml:space="preserve">od </w:t>
      </w:r>
      <w:r>
        <w:t>68</w:t>
      </w:r>
      <w:r w:rsidRPr="00E65B4F">
        <w:t xml:space="preserve"> </w:t>
      </w:r>
      <w:r w:rsidR="00C13912">
        <w:t>do</w:t>
      </w:r>
      <w:r w:rsidRPr="00E65B4F">
        <w:t xml:space="preserve"> </w:t>
      </w:r>
      <w:r>
        <w:t>115</w:t>
      </w:r>
      <w:r w:rsidRPr="00E65B4F">
        <w:t xml:space="preserve"> kW</w:t>
      </w:r>
    </w:p>
    <w:p w14:paraId="158A8979" w14:textId="3E43DC2E" w:rsidR="00E65B4F" w:rsidRPr="00E65B4F" w:rsidRDefault="00E65B4F" w:rsidP="00E65B4F">
      <w:r w:rsidRPr="00E65B4F">
        <w:t>Vrsta motorja                  bencin</w:t>
      </w:r>
      <w:r>
        <w:t xml:space="preserve"> ali dizel</w:t>
      </w:r>
    </w:p>
    <w:p w14:paraId="7EC89556" w14:textId="77777777" w:rsidR="00E65B4F" w:rsidRPr="00E65B4F" w:rsidRDefault="00E65B4F" w:rsidP="00E65B4F">
      <w:r w:rsidRPr="00E65B4F">
        <w:t>Menjalnik                        ročni ali avtomatski menjalnik</w:t>
      </w:r>
    </w:p>
    <w:p w14:paraId="7015EECA" w14:textId="3869D026" w:rsidR="00E65B4F" w:rsidRPr="00E65B4F" w:rsidRDefault="00E65B4F" w:rsidP="00E65B4F">
      <w:r w:rsidRPr="00E65B4F">
        <w:t>Pogon</w:t>
      </w:r>
      <w:r>
        <w:t xml:space="preserve">  </w:t>
      </w:r>
      <w:r w:rsidRPr="00E65B4F">
        <w:t xml:space="preserve">                             na dve kolesi</w:t>
      </w:r>
      <w:r>
        <w:t xml:space="preserve"> (sprednji ali zadnji pogon)</w:t>
      </w:r>
    </w:p>
    <w:p w14:paraId="1476A09D" w14:textId="7308C460" w:rsidR="00E65B4F" w:rsidRPr="00E65B4F" w:rsidRDefault="00E65B4F" w:rsidP="00E65B4F">
      <w:r w:rsidRPr="00E65B4F">
        <w:t xml:space="preserve">Emisijski razred             </w:t>
      </w:r>
      <w:r w:rsidR="006C42D1">
        <w:t xml:space="preserve"> </w:t>
      </w:r>
      <w:r w:rsidRPr="00E65B4F">
        <w:t xml:space="preserve"> </w:t>
      </w:r>
      <w:r w:rsidRPr="00E65B4F">
        <w:rPr>
          <w:sz w:val="20"/>
          <w:szCs w:val="20"/>
        </w:rPr>
        <w:t>EURO 6</w:t>
      </w:r>
      <w:r w:rsidRPr="00E65B4F">
        <w:t xml:space="preserve"> </w:t>
      </w:r>
    </w:p>
    <w:p w14:paraId="25FC69CC" w14:textId="58E4EB05" w:rsidR="00E65B4F" w:rsidRDefault="00E65B4F" w:rsidP="00E65B4F">
      <w:r w:rsidRPr="00E65B4F">
        <w:t xml:space="preserve">Dolžina                            </w:t>
      </w:r>
      <w:r>
        <w:t>45</w:t>
      </w:r>
      <w:r w:rsidRPr="00E65B4F">
        <w:t>00  do</w:t>
      </w:r>
      <w:r>
        <w:t xml:space="preserve"> 5100</w:t>
      </w:r>
      <w:r w:rsidRPr="00E65B4F">
        <w:t xml:space="preserve"> mm</w:t>
      </w:r>
    </w:p>
    <w:p w14:paraId="61190265" w14:textId="6593DFB5" w:rsidR="00E65B4F" w:rsidRDefault="00E65B4F" w:rsidP="00E65B4F">
      <w:r>
        <w:t>Višina                              do 2000 mm</w:t>
      </w:r>
    </w:p>
    <w:p w14:paraId="74FA0C06" w14:textId="5ABD887F" w:rsidR="00E65B4F" w:rsidRDefault="00E65B4F" w:rsidP="00E65B4F">
      <w:r>
        <w:t>Volumen                          od 3,2 – 9</w:t>
      </w:r>
      <w:r w:rsidR="00C13912">
        <w:t xml:space="preserve"> </w:t>
      </w:r>
      <w:r>
        <w:t>m3</w:t>
      </w:r>
    </w:p>
    <w:p w14:paraId="6AAD726E" w14:textId="6F07E862" w:rsidR="00E65B4F" w:rsidRDefault="00E65B4F" w:rsidP="00E65B4F">
      <w:r>
        <w:t>Pregradna stena za</w:t>
      </w:r>
    </w:p>
    <w:p w14:paraId="5DE9F250" w14:textId="0D86EC04" w:rsidR="00E65B4F" w:rsidRPr="00E65B4F" w:rsidRDefault="001705E6" w:rsidP="00E65B4F">
      <w:r>
        <w:t>v</w:t>
      </w:r>
      <w:r w:rsidR="00E65B4F">
        <w:t>oznikovim sedežem       DA</w:t>
      </w:r>
    </w:p>
    <w:p w14:paraId="5F738AE1" w14:textId="342A4721" w:rsidR="00E65B4F" w:rsidRPr="00A4626F" w:rsidRDefault="00E65B4F" w:rsidP="00E65B4F">
      <w:r w:rsidRPr="00E65B4F">
        <w:t xml:space="preserve">Letnik proizvodnje          </w:t>
      </w:r>
      <w:r w:rsidR="00F71E47">
        <w:t>najmanj 2025</w:t>
      </w:r>
    </w:p>
    <w:p w14:paraId="6EA3B66C" w14:textId="46A93547" w:rsidR="00E65B4F" w:rsidRPr="00E65B4F" w:rsidRDefault="00E65B4F" w:rsidP="00E65B4F">
      <w:r w:rsidRPr="00E65B4F">
        <w:t>Barva vozila                    bela barva</w:t>
      </w:r>
    </w:p>
    <w:p w14:paraId="199A4187" w14:textId="77777777" w:rsidR="00E65B4F" w:rsidRPr="00E65B4F" w:rsidRDefault="00E65B4F" w:rsidP="00E65B4F">
      <w:r w:rsidRPr="00E65B4F">
        <w:t>Dobava vozila:                do 180 dni oziroma po dogovoru</w:t>
      </w:r>
    </w:p>
    <w:p w14:paraId="5D991365" w14:textId="77777777" w:rsidR="00E65B4F" w:rsidRPr="00E65B4F" w:rsidRDefault="00E65B4F" w:rsidP="00386B73"/>
    <w:p w14:paraId="275A1BD2" w14:textId="77777777" w:rsidR="006C42D1" w:rsidRDefault="006C42D1" w:rsidP="006C42D1">
      <w:pPr>
        <w:jc w:val="both"/>
        <w:rPr>
          <w:b/>
          <w:szCs w:val="23"/>
        </w:rPr>
      </w:pPr>
      <w:r w:rsidRPr="002D5ABA">
        <w:rPr>
          <w:b/>
          <w:szCs w:val="23"/>
        </w:rPr>
        <w:t>2.sklop: Kompaktni mestni električni avtomobil s 4 ali 5 vrati – 5</w:t>
      </w:r>
      <w:r>
        <w:rPr>
          <w:b/>
          <w:szCs w:val="23"/>
        </w:rPr>
        <w:t xml:space="preserve"> </w:t>
      </w:r>
      <w:r w:rsidRPr="002D5ABA">
        <w:rPr>
          <w:b/>
          <w:szCs w:val="23"/>
        </w:rPr>
        <w:t>vozil</w:t>
      </w:r>
    </w:p>
    <w:p w14:paraId="23638AFC" w14:textId="46EA113E" w:rsidR="00E65B4F" w:rsidRDefault="00E65B4F" w:rsidP="00386B73">
      <w:pPr>
        <w:rPr>
          <w:b/>
          <w:u w:val="single"/>
        </w:rPr>
      </w:pPr>
    </w:p>
    <w:p w14:paraId="3EAA42C5" w14:textId="15C6CDF2" w:rsidR="006C42D1" w:rsidRDefault="006C42D1" w:rsidP="006E4DF6">
      <w:pPr>
        <w:jc w:val="both"/>
      </w:pPr>
      <w:r w:rsidRPr="006C42D1">
        <w:t>Zahtevana oprema:</w:t>
      </w:r>
      <w:r>
        <w:t xml:space="preserve"> </w:t>
      </w:r>
      <w:r w:rsidR="001705E6">
        <w:t xml:space="preserve">bela </w:t>
      </w:r>
      <w:r w:rsidR="001705E6" w:rsidRPr="001705E6">
        <w:t xml:space="preserve">barva, vsaj ročna klimatska naprava, ABS zavorni sistem, vsaj dve zračni blazini, radio,  </w:t>
      </w:r>
      <w:r w:rsidR="009E2DE6">
        <w:t>ogrevano zadnje steklo</w:t>
      </w:r>
      <w:r w:rsidR="001705E6" w:rsidRPr="001705E6">
        <w:t xml:space="preserve">, brisalec zadnjega stekla (za </w:t>
      </w:r>
      <w:r w:rsidR="001705E6">
        <w:t>v</w:t>
      </w:r>
      <w:r w:rsidR="001705E6" w:rsidRPr="001705E6">
        <w:t xml:space="preserve">arnost za čistejši pogled nazaj ob slabem vremenu), voznikov sedež ročno nastavljiv po višini, dolžini in naklon, </w:t>
      </w:r>
      <w:r w:rsidR="00A025F7">
        <w:t>ločeno nastavljiva vzglavnika na sprednjih sedežih</w:t>
      </w:r>
      <w:r w:rsidR="00290BAC">
        <w:t xml:space="preserve">, </w:t>
      </w:r>
      <w:r w:rsidR="001705E6" w:rsidRPr="001705E6">
        <w:t xml:space="preserve">notranjost: sedeži iz blaga;  </w:t>
      </w:r>
      <w:r w:rsidR="00A025F7">
        <w:t xml:space="preserve">sistem </w:t>
      </w:r>
      <w:r w:rsidR="001705E6" w:rsidRPr="001705E6">
        <w:t>pomoč</w:t>
      </w:r>
      <w:r w:rsidR="00A025F7">
        <w:t>i</w:t>
      </w:r>
      <w:r w:rsidR="001705E6" w:rsidRPr="001705E6">
        <w:t xml:space="preserve"> pri parkiranju zadaj, </w:t>
      </w:r>
      <w:proofErr w:type="spellStart"/>
      <w:r w:rsidR="001705E6" w:rsidRPr="001705E6">
        <w:t>servo</w:t>
      </w:r>
      <w:proofErr w:type="spellEnd"/>
      <w:r w:rsidR="001705E6" w:rsidRPr="001705E6">
        <w:t xml:space="preserve"> volan, kit za popravilo pnevmatik, ter </w:t>
      </w:r>
      <w:r w:rsidR="006E4DF6">
        <w:t>dodatno je dovoljena izvedba z vzdolžno pomičnimi zadnjimi sedeži zaradi povečanja prtljažnega prostora</w:t>
      </w:r>
      <w:r w:rsidR="002A0E0E">
        <w:t>.</w:t>
      </w:r>
    </w:p>
    <w:p w14:paraId="1B2FB54A" w14:textId="77777777" w:rsidR="006E4DF6" w:rsidRDefault="006E4DF6" w:rsidP="006C42D1">
      <w:pPr>
        <w:rPr>
          <w:b/>
          <w:sz w:val="20"/>
          <w:szCs w:val="20"/>
        </w:rPr>
      </w:pPr>
    </w:p>
    <w:p w14:paraId="3EDBA410" w14:textId="5E165E62" w:rsidR="006C42D1" w:rsidRPr="00E65B4F" w:rsidRDefault="006C42D1" w:rsidP="006C42D1">
      <w:pPr>
        <w:rPr>
          <w:sz w:val="20"/>
          <w:szCs w:val="20"/>
        </w:rPr>
      </w:pPr>
      <w:r w:rsidRPr="00E65B4F">
        <w:rPr>
          <w:b/>
          <w:sz w:val="20"/>
          <w:szCs w:val="20"/>
        </w:rPr>
        <w:t>PODATKI ZA VOZILO:</w:t>
      </w:r>
    </w:p>
    <w:p w14:paraId="66B0649D" w14:textId="14C9F30B" w:rsidR="001705E6" w:rsidRDefault="009E2DE6" w:rsidP="001705E6">
      <w:r>
        <w:t>Vrsta pogona:                                                        električni pogon</w:t>
      </w:r>
      <w:r w:rsidR="001705E6">
        <w:t xml:space="preserve">                                                                                 </w:t>
      </w:r>
    </w:p>
    <w:p w14:paraId="1810C0CA" w14:textId="35280110" w:rsidR="001705E6" w:rsidRDefault="001705E6" w:rsidP="001705E6">
      <w:r>
        <w:t xml:space="preserve">Moč </w:t>
      </w:r>
      <w:r w:rsidR="00290BAC">
        <w:t>e</w:t>
      </w:r>
      <w:r>
        <w:t xml:space="preserve">lektričnega motorja                             </w:t>
      </w:r>
      <w:r w:rsidR="00290BAC">
        <w:t xml:space="preserve">         o</w:t>
      </w:r>
      <w:r>
        <w:t xml:space="preserve">d 24 </w:t>
      </w:r>
      <w:r w:rsidR="00C13912">
        <w:t xml:space="preserve">do </w:t>
      </w:r>
      <w:r>
        <w:t xml:space="preserve">130 kW             </w:t>
      </w:r>
    </w:p>
    <w:p w14:paraId="6157B55D" w14:textId="3FBD7A30" w:rsidR="001705E6" w:rsidRDefault="001705E6" w:rsidP="001705E6">
      <w:r>
        <w:t>Pogon                                                                     na dve kolesi</w:t>
      </w:r>
    </w:p>
    <w:p w14:paraId="7CD59436" w14:textId="63055E40" w:rsidR="001705E6" w:rsidRDefault="001705E6" w:rsidP="001705E6">
      <w:r>
        <w:t xml:space="preserve">Menjalnik                                                               avtomatski menjalnik </w:t>
      </w:r>
    </w:p>
    <w:p w14:paraId="28A3DD3F" w14:textId="39DB5A76" w:rsidR="001705E6" w:rsidRDefault="00A025F7" w:rsidP="001705E6">
      <w:r>
        <w:t>Prostornina prtljažnega prostora:                           najmanj 304 l</w:t>
      </w:r>
    </w:p>
    <w:p w14:paraId="316B76A8" w14:textId="2BD355E4" w:rsidR="001705E6" w:rsidRDefault="001705E6" w:rsidP="001705E6">
      <w:r>
        <w:t xml:space="preserve">Število vrat na vozilu                                           </w:t>
      </w:r>
      <w:r w:rsidR="00D327C1">
        <w:t xml:space="preserve">  </w:t>
      </w:r>
      <w:r>
        <w:t>4 oziroma 5</w:t>
      </w:r>
    </w:p>
    <w:p w14:paraId="02B3CA6D" w14:textId="1446D986" w:rsidR="001705E6" w:rsidRDefault="001705E6" w:rsidP="001705E6">
      <w:r>
        <w:t>Dolžina vozila                                                        3,7 do 4,1 metra</w:t>
      </w:r>
    </w:p>
    <w:p w14:paraId="46695E56" w14:textId="36E49AFA" w:rsidR="001705E6" w:rsidRPr="00F71E47" w:rsidRDefault="001705E6" w:rsidP="001705E6">
      <w:pPr>
        <w:rPr>
          <w:color w:val="FF0000"/>
        </w:rPr>
      </w:pPr>
      <w:r>
        <w:t xml:space="preserve">Letnik proizvodnje                                                 </w:t>
      </w:r>
      <w:r w:rsidR="00F71E47">
        <w:t>najmanj 2025</w:t>
      </w:r>
    </w:p>
    <w:p w14:paraId="5354DF90" w14:textId="73786519" w:rsidR="001705E6" w:rsidRDefault="001705E6" w:rsidP="001705E6">
      <w:r>
        <w:t>Barva vozila                                                            bela barva</w:t>
      </w:r>
    </w:p>
    <w:p w14:paraId="7A116B61" w14:textId="0D8A255B" w:rsidR="001705E6" w:rsidRDefault="001705E6" w:rsidP="001705E6">
      <w:r>
        <w:t xml:space="preserve">Vozilo mora imeti brisalec zadnjega stekla           </w:t>
      </w:r>
      <w:r w:rsidR="009E2DE6">
        <w:t xml:space="preserve"> </w:t>
      </w:r>
      <w:r>
        <w:t xml:space="preserve">DA                                       </w:t>
      </w:r>
    </w:p>
    <w:p w14:paraId="095160CD" w14:textId="6549E1CE" w:rsidR="001705E6" w:rsidRDefault="001705E6" w:rsidP="001705E6">
      <w:r>
        <w:t xml:space="preserve">Garancija proti koroziji ali proti </w:t>
      </w:r>
      <w:proofErr w:type="spellStart"/>
      <w:r>
        <w:t>prerjave</w:t>
      </w:r>
      <w:r w:rsidR="0079457F">
        <w:t>va</w:t>
      </w:r>
      <w:r>
        <w:t>nju</w:t>
      </w:r>
      <w:proofErr w:type="spellEnd"/>
      <w:r>
        <w:t xml:space="preserve">    </w:t>
      </w:r>
    </w:p>
    <w:p w14:paraId="11FB55FE" w14:textId="1B4691DE" w:rsidR="001705E6" w:rsidRDefault="0079457F" w:rsidP="001705E6">
      <w:r>
        <w:t>k</w:t>
      </w:r>
      <w:r w:rsidR="001705E6">
        <w:t xml:space="preserve">aroserije in podvozja                                          </w:t>
      </w:r>
      <w:r w:rsidR="009E2DE6">
        <w:t xml:space="preserve">   </w:t>
      </w:r>
      <w:r w:rsidR="004F023A">
        <w:t>najmanj</w:t>
      </w:r>
      <w:r w:rsidR="001705E6">
        <w:t xml:space="preserve"> 8 let</w:t>
      </w:r>
    </w:p>
    <w:p w14:paraId="56C24602" w14:textId="77777777" w:rsidR="00FB467C" w:rsidRDefault="001705E6" w:rsidP="001705E6">
      <w:pPr>
        <w:rPr>
          <w:color w:val="FF0000"/>
        </w:rPr>
      </w:pPr>
      <w:r>
        <w:t xml:space="preserve">Garancija </w:t>
      </w:r>
      <w:r w:rsidR="009E2DE6">
        <w:t xml:space="preserve">za električno vozilo                </w:t>
      </w:r>
      <w:r>
        <w:t xml:space="preserve">             </w:t>
      </w:r>
      <w:r w:rsidR="009E2DE6">
        <w:t xml:space="preserve">   </w:t>
      </w:r>
      <w:r>
        <w:t xml:space="preserve"> </w:t>
      </w:r>
      <w:r w:rsidR="004F023A">
        <w:t xml:space="preserve">najmanj </w:t>
      </w:r>
      <w:r>
        <w:t>5 let</w:t>
      </w:r>
      <w:r w:rsidR="00FB467C">
        <w:rPr>
          <w:color w:val="FF0000"/>
        </w:rPr>
        <w:t xml:space="preserve"> oz. s podaljšanim jamstvom  </w:t>
      </w:r>
    </w:p>
    <w:p w14:paraId="3AA68A98" w14:textId="6769B208" w:rsidR="001705E6" w:rsidRPr="00FB467C" w:rsidRDefault="00FB467C" w:rsidP="001705E6">
      <w:pPr>
        <w:rPr>
          <w:color w:val="FF0000"/>
        </w:rPr>
      </w:pPr>
      <w:r>
        <w:rPr>
          <w:color w:val="FF0000"/>
        </w:rPr>
        <w:t xml:space="preserve">                                                                                 do največ 120.000 km</w:t>
      </w:r>
      <w:r w:rsidR="001705E6">
        <w:t xml:space="preserve">   </w:t>
      </w:r>
    </w:p>
    <w:p w14:paraId="34BF2853" w14:textId="5C534983" w:rsidR="001705E6" w:rsidRDefault="001705E6" w:rsidP="001705E6">
      <w:r>
        <w:t xml:space="preserve">Dobava vozila                                                     </w:t>
      </w:r>
      <w:r w:rsidR="009E2DE6">
        <w:t xml:space="preserve">   </w:t>
      </w:r>
      <w:r>
        <w:t xml:space="preserve"> do 180 dni oziroma po dogovoru </w:t>
      </w:r>
    </w:p>
    <w:p w14:paraId="6AFC3AFB" w14:textId="77777777" w:rsidR="009E2DE6" w:rsidRDefault="009E2DE6" w:rsidP="00EF4492">
      <w:pPr>
        <w:jc w:val="both"/>
      </w:pPr>
    </w:p>
    <w:p w14:paraId="5A589E5F" w14:textId="37344307" w:rsidR="00EF4492" w:rsidRPr="00EF4492" w:rsidRDefault="00EF4492" w:rsidP="00EF4492">
      <w:pPr>
        <w:jc w:val="both"/>
        <w:rPr>
          <w:u w:val="single"/>
        </w:rPr>
      </w:pPr>
      <w:r w:rsidRPr="00EF4492">
        <w:rPr>
          <w:u w:val="single"/>
        </w:rPr>
        <w:t>Velja za vsa vozila:</w:t>
      </w:r>
    </w:p>
    <w:p w14:paraId="3BEA46C4" w14:textId="77AE223E" w:rsidR="00EF4492" w:rsidRPr="00EF4492" w:rsidRDefault="00A4626F" w:rsidP="00EF4492">
      <w:pPr>
        <w:jc w:val="both"/>
      </w:pPr>
      <w:r>
        <w:t>Vozila morajo biti nova, nerabljena, letnik proizvodnje najmanj 2025. Letnik proizvodnje mora biti razviden iz priložene tehnične dokumentacije proizvajalca.</w:t>
      </w:r>
    </w:p>
    <w:p w14:paraId="0E217B29" w14:textId="77777777" w:rsidR="006E63BC" w:rsidRDefault="006E63BC" w:rsidP="006E63BC"/>
    <w:p w14:paraId="1CC81843" w14:textId="43577B49" w:rsidR="006E63BC" w:rsidRDefault="006E63BC" w:rsidP="006E63BC">
      <w:r>
        <w:t>Če je vozilo več kot 24 ur v servisu, mora izvajalec naročniku zagotoviti nadomestno vozilo.</w:t>
      </w:r>
    </w:p>
    <w:p w14:paraId="527C9B33" w14:textId="77777777" w:rsidR="004A0A41" w:rsidRDefault="004A0A41" w:rsidP="006E63BC">
      <w:pPr>
        <w:pStyle w:val="Navadensplet"/>
        <w:jc w:val="both"/>
      </w:pPr>
      <w:r>
        <w:t>V primeru garancijske okvare, zaradi katere je vozilo neprekinjeno izločeno iz uporabe več kot 45 dni, mora izvajalec naročniku za čas do odprave napake zagotoviti enakovredno nadomestno vozilo brez dodatnih stroškov za naročnika, razen stroškov goriva oziroma električne energije.</w:t>
      </w:r>
    </w:p>
    <w:p w14:paraId="55D36EF0" w14:textId="699A4A5D" w:rsidR="004B3159" w:rsidRDefault="001705E6" w:rsidP="006E63BC">
      <w:pPr>
        <w:jc w:val="both"/>
      </w:pPr>
      <w:r>
        <w:lastRenderedPageBreak/>
        <w:t xml:space="preserve">Nadomestno vozilo mora biti zavarovano in imeti vinjeto za Slovenske avtoceste. </w:t>
      </w:r>
      <w:r w:rsidR="004B3159">
        <w:t>Ponudnik mora zagotoviti pooblaščen servis za ponujena vozila na območju podravske, pomurske ali savinjske statistične regije.</w:t>
      </w:r>
    </w:p>
    <w:p w14:paraId="5F23C519" w14:textId="77777777" w:rsidR="004B3159" w:rsidRDefault="004B3159" w:rsidP="006E63BC">
      <w:pPr>
        <w:jc w:val="both"/>
      </w:pPr>
    </w:p>
    <w:p w14:paraId="256F7426" w14:textId="3ABD8FAF" w:rsidR="00EF4492" w:rsidRDefault="0079457F" w:rsidP="00EF4492">
      <w:pPr>
        <w:tabs>
          <w:tab w:val="left" w:pos="284"/>
          <w:tab w:val="left" w:pos="3969"/>
          <w:tab w:val="left" w:pos="5954"/>
        </w:tabs>
        <w:jc w:val="both"/>
      </w:pPr>
      <w:r>
        <w:t>Zagotovljena dobavljivost rezervnih delov: najmanj 10 let od dobave vozila.</w:t>
      </w:r>
    </w:p>
    <w:p w14:paraId="153DFF39" w14:textId="77777777" w:rsidR="0079457F" w:rsidRPr="00EF4492" w:rsidRDefault="0079457F" w:rsidP="00EF4492">
      <w:pPr>
        <w:tabs>
          <w:tab w:val="left" w:pos="284"/>
          <w:tab w:val="left" w:pos="3969"/>
          <w:tab w:val="left" w:pos="5954"/>
        </w:tabs>
        <w:jc w:val="both"/>
      </w:pPr>
    </w:p>
    <w:p w14:paraId="65158A63" w14:textId="77777777" w:rsidR="00EF4492" w:rsidRPr="00EF4492" w:rsidRDefault="00EF4492" w:rsidP="00EF4492">
      <w:pPr>
        <w:jc w:val="both"/>
      </w:pPr>
      <w:r w:rsidRPr="00EF4492">
        <w:t>Ponudnik mora zagotoviti, da bodo na vseh vozilih pnevmatike, ki so uvrščene najmanj v razred C glede na izkoristek goriva ter najmanj razred C glede na oprijem na mokri podlagi.</w:t>
      </w:r>
    </w:p>
    <w:p w14:paraId="066AEEF4" w14:textId="77777777" w:rsidR="00EF4492" w:rsidRPr="00EF4492" w:rsidRDefault="00EF4492" w:rsidP="00EF4492">
      <w:pPr>
        <w:jc w:val="both"/>
      </w:pPr>
      <w:r w:rsidRPr="00EF4492">
        <w:t>Ponudniki morajo predložiti dokazila o izdelku, ki jih prejmejo od proizvajalcev, in sicer:</w:t>
      </w:r>
    </w:p>
    <w:p w14:paraId="4F5DCB33" w14:textId="77777777" w:rsidR="00EF4492" w:rsidRPr="00EF4492" w:rsidRDefault="00EF4492" w:rsidP="00EF4492">
      <w:pPr>
        <w:numPr>
          <w:ilvl w:val="0"/>
          <w:numId w:val="51"/>
        </w:numPr>
        <w:spacing w:after="160" w:line="259" w:lineRule="auto"/>
        <w:jc w:val="both"/>
      </w:pPr>
      <w:r w:rsidRPr="00EF4492">
        <w:t>Dokazila glede na izkoristek goriva:</w:t>
      </w:r>
    </w:p>
    <w:p w14:paraId="5C494515" w14:textId="77777777" w:rsidR="00EF4492" w:rsidRPr="00EF4492" w:rsidRDefault="00EF4492" w:rsidP="00EF4492">
      <w:pPr>
        <w:jc w:val="both"/>
      </w:pPr>
      <w:r w:rsidRPr="00EF4492">
        <w:t xml:space="preserve">– tehnično dokumentacijo proizvajalca, iz katere izhaja, da so zahteve izpolnjene, ali </w:t>
      </w:r>
    </w:p>
    <w:p w14:paraId="01EC2381" w14:textId="77777777" w:rsidR="00EF4492" w:rsidRPr="00EF4492" w:rsidRDefault="00EF4492" w:rsidP="00EF4492">
      <w:pPr>
        <w:jc w:val="both"/>
      </w:pPr>
      <w:r w:rsidRPr="00EF4492">
        <w:t xml:space="preserve">– nalepko o energijski učinkovitosti, ali </w:t>
      </w:r>
    </w:p>
    <w:p w14:paraId="5B1ABC6A" w14:textId="77777777" w:rsidR="00EF4492" w:rsidRPr="00EF4492" w:rsidRDefault="00EF4492" w:rsidP="00EF4492">
      <w:pPr>
        <w:jc w:val="both"/>
      </w:pPr>
      <w:r w:rsidRPr="00EF4492">
        <w:t xml:space="preserve">– ustrezno dokazilo, iz katerega izhaja, da so zahteve izpolnjene </w:t>
      </w:r>
    </w:p>
    <w:p w14:paraId="2BBB2353" w14:textId="77777777" w:rsidR="00EF4492" w:rsidRPr="00EF4492" w:rsidRDefault="00EF4492" w:rsidP="00EF4492">
      <w:pPr>
        <w:numPr>
          <w:ilvl w:val="0"/>
          <w:numId w:val="51"/>
        </w:numPr>
        <w:spacing w:after="160" w:line="259" w:lineRule="auto"/>
        <w:jc w:val="both"/>
      </w:pPr>
      <w:r w:rsidRPr="00EF4492">
        <w:t>Dokazila glede na oprijem na mokri podlagi:</w:t>
      </w:r>
    </w:p>
    <w:p w14:paraId="4546F873" w14:textId="77777777" w:rsidR="00EF4492" w:rsidRPr="00EF4492" w:rsidRDefault="00EF4492" w:rsidP="00EF4492">
      <w:pPr>
        <w:jc w:val="both"/>
      </w:pPr>
      <w:r w:rsidRPr="00EF4492">
        <w:t xml:space="preserve">– tehnično dokumentacijo proizvajalca, iz katere izhaja, da so zahteve izpolnjene, ali </w:t>
      </w:r>
    </w:p>
    <w:p w14:paraId="4EB630B0" w14:textId="77777777" w:rsidR="00EF4492" w:rsidRPr="00EF4492" w:rsidRDefault="00EF4492" w:rsidP="00EF4492">
      <w:pPr>
        <w:jc w:val="both"/>
      </w:pPr>
      <w:r w:rsidRPr="00EF4492">
        <w:t xml:space="preserve">– nalepko o uvrstitvi v razred glede na oprijem na mokri podlagi, ali </w:t>
      </w:r>
    </w:p>
    <w:p w14:paraId="3E76B2C5" w14:textId="77777777" w:rsidR="00EF4492" w:rsidRPr="00EF4492" w:rsidRDefault="00EF4492" w:rsidP="00EF4492">
      <w:pPr>
        <w:jc w:val="both"/>
      </w:pPr>
      <w:r w:rsidRPr="00EF4492">
        <w:t xml:space="preserve">– ustrezno dokazilo, iz katerega izhaja, da so zahteve izpolnjene. </w:t>
      </w:r>
    </w:p>
    <w:p w14:paraId="6AB4F972" w14:textId="77777777" w:rsidR="00EF4492" w:rsidRPr="00EF4492" w:rsidRDefault="00EF4492" w:rsidP="00EF4492">
      <w:pPr>
        <w:jc w:val="both"/>
      </w:pPr>
    </w:p>
    <w:p w14:paraId="3BD26800" w14:textId="77777777" w:rsidR="00EF4492" w:rsidRPr="00EF4492" w:rsidRDefault="00EF4492" w:rsidP="00EF4492">
      <w:pPr>
        <w:jc w:val="both"/>
        <w:rPr>
          <w:u w:val="single"/>
        </w:rPr>
      </w:pPr>
      <w:r w:rsidRPr="00EF4492">
        <w:t xml:space="preserve">Naročnik bo med izvajanjem naročila preverjal, ali ponudnik izpolnjuje zahteve. </w:t>
      </w:r>
    </w:p>
    <w:p w14:paraId="4AC67507" w14:textId="77777777" w:rsidR="00E65B4F" w:rsidRPr="00386B73" w:rsidRDefault="00E65B4F" w:rsidP="00386B73">
      <w:pPr>
        <w:rPr>
          <w:b/>
          <w:u w:val="single"/>
        </w:rPr>
      </w:pPr>
    </w:p>
    <w:p w14:paraId="67D7A20C" w14:textId="02CB2EA5" w:rsidR="006E26AA" w:rsidRPr="0053359B" w:rsidRDefault="006E26AA" w:rsidP="006E26AA">
      <w:pPr>
        <w:jc w:val="both"/>
      </w:pPr>
      <w:r w:rsidRPr="0053359B">
        <w:rPr>
          <w:u w:val="single"/>
        </w:rPr>
        <w:t>Obseg:</w:t>
      </w:r>
      <w:r w:rsidRPr="0053359B">
        <w:t xml:space="preserve"> </w:t>
      </w:r>
    </w:p>
    <w:p w14:paraId="5670843E" w14:textId="01A0DD05" w:rsidR="006E26AA" w:rsidRPr="0053359B" w:rsidRDefault="006E26AA" w:rsidP="006E26AA">
      <w:pPr>
        <w:jc w:val="both"/>
      </w:pPr>
      <w:r w:rsidRPr="0053359B">
        <w:t>Ponudnik mora ponuditi vrsto blaga</w:t>
      </w:r>
      <w:r w:rsidR="008B2E42">
        <w:t xml:space="preserve"> oz. </w:t>
      </w:r>
      <w:r w:rsidR="00490517">
        <w:t>storitev</w:t>
      </w:r>
      <w:r w:rsidRPr="0053359B">
        <w:t xml:space="preserve">, ki je predmet javnega naročila v celoti – to je 100 % </w:t>
      </w:r>
      <w:r w:rsidR="00A561B1">
        <w:t>po posameznem sklopu.</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2BE1A74C" w:rsidR="00D23860" w:rsidRDefault="00D23860" w:rsidP="006E26AA">
      <w:pPr>
        <w:tabs>
          <w:tab w:val="left" w:pos="284"/>
          <w:tab w:val="left" w:pos="3969"/>
          <w:tab w:val="left" w:pos="5954"/>
        </w:tabs>
        <w:jc w:val="both"/>
      </w:pPr>
    </w:p>
    <w:p w14:paraId="0ADBEA53" w14:textId="77777777" w:rsidR="00843BCF" w:rsidRDefault="00843BCF" w:rsidP="006E26AA">
      <w:pPr>
        <w:tabs>
          <w:tab w:val="left" w:pos="284"/>
          <w:tab w:val="left" w:pos="3969"/>
          <w:tab w:val="left" w:pos="5954"/>
        </w:tabs>
        <w:jc w:val="both"/>
      </w:pPr>
    </w:p>
    <w:p w14:paraId="7F03E2F9" w14:textId="77777777" w:rsidR="0089377D" w:rsidRPr="0053359B" w:rsidRDefault="0089377D" w:rsidP="006E26AA">
      <w:pPr>
        <w:tabs>
          <w:tab w:val="left" w:pos="284"/>
          <w:tab w:val="left" w:pos="3969"/>
          <w:tab w:val="left" w:pos="5954"/>
        </w:tabs>
        <w:jc w:val="both"/>
      </w:pPr>
    </w:p>
    <w:p w14:paraId="44A4CF08" w14:textId="31B93238" w:rsidR="006E26AA" w:rsidRDefault="006E26AA" w:rsidP="004D2548">
      <w:pPr>
        <w:tabs>
          <w:tab w:val="left" w:pos="284"/>
          <w:tab w:val="left" w:pos="3969"/>
          <w:tab w:val="left" w:pos="5954"/>
        </w:tabs>
        <w:jc w:val="both"/>
        <w:rPr>
          <w:b/>
          <w:i/>
        </w:rPr>
      </w:pPr>
      <w:r w:rsidRPr="0053359B">
        <w:rPr>
          <w:b/>
          <w:i/>
        </w:rPr>
        <w:lastRenderedPageBreak/>
        <w:t>IX. PREGLED IN OCENJEVANJE PONUDB</w:t>
      </w:r>
    </w:p>
    <w:p w14:paraId="28C84D6F" w14:textId="77777777" w:rsidR="00843BCF" w:rsidRPr="004D2548" w:rsidRDefault="00843BCF" w:rsidP="004D2548">
      <w:pPr>
        <w:tabs>
          <w:tab w:val="left" w:pos="284"/>
          <w:tab w:val="left" w:pos="3969"/>
          <w:tab w:val="left" w:pos="5954"/>
        </w:tabs>
        <w:jc w:val="both"/>
        <w:rPr>
          <w:b/>
          <w:i/>
        </w:rPr>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1FE4EB73"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00575F99">
        <w:rPr>
          <w:sz w:val="22"/>
          <w:szCs w:val="22"/>
          <w:lang w:val="sl-SI"/>
        </w:rPr>
        <w:t>-3</w:t>
      </w:r>
      <w:r w:rsidRPr="0053359B">
        <w:rPr>
          <w:lang w:val="sl-SI"/>
        </w:rPr>
        <w:t xml:space="preserve"> in ali izpolnjuje pogoje za sodelovanje </w:t>
      </w:r>
    </w:p>
    <w:p w14:paraId="2A7E30D1" w14:textId="4635A764"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w:t>
      </w:r>
      <w:r w:rsidR="0095679C">
        <w:rPr>
          <w:lang w:val="sl-SI"/>
        </w:rPr>
        <w:t xml:space="preserve">skupne </w:t>
      </w:r>
      <w:r w:rsidRPr="0053359B">
        <w:rPr>
          <w:lang w:val="sl-SI"/>
        </w:rPr>
        <w:t>končne vrednost</w:t>
      </w:r>
      <w:r w:rsidR="008C67C5">
        <w:rPr>
          <w:lang w:val="sl-SI"/>
        </w:rPr>
        <w:t>i</w:t>
      </w:r>
      <w:r w:rsidRPr="0053359B">
        <w:rPr>
          <w:lang w:val="sl-SI"/>
        </w:rPr>
        <w:t xml:space="preserve"> ponudbe z </w:t>
      </w:r>
      <w:r w:rsidRPr="00AC127E">
        <w:rPr>
          <w:sz w:val="22"/>
          <w:szCs w:val="22"/>
          <w:lang w:val="sl-SI"/>
        </w:rPr>
        <w:t>DDV</w:t>
      </w:r>
      <w:r w:rsidR="00B26587">
        <w:rPr>
          <w:sz w:val="22"/>
          <w:szCs w:val="22"/>
          <w:lang w:val="sl-SI"/>
        </w:rPr>
        <w:t>.</w:t>
      </w:r>
      <w:r w:rsidRPr="0053359B">
        <w:rPr>
          <w:lang w:val="sl-SI"/>
        </w:rPr>
        <w:t xml:space="preserve"> </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737E6C4B"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00347C8D">
        <w:rPr>
          <w:iCs/>
          <w:color w:val="000000"/>
          <w:sz w:val="22"/>
          <w:szCs w:val="22"/>
        </w:rPr>
        <w:t>-3</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644398D2"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w:t>
      </w:r>
      <w:r w:rsidR="0095679C">
        <w:t xml:space="preserve">skupne </w:t>
      </w:r>
      <w:r w:rsidRPr="0053359B">
        <w:t xml:space="preserve">končne vrednosti ponudbe z </w:t>
      </w:r>
      <w:r w:rsidRPr="00662B87">
        <w:rPr>
          <w:sz w:val="22"/>
          <w:szCs w:val="22"/>
        </w:rPr>
        <w:t>DDV</w:t>
      </w:r>
      <w:r w:rsidR="00044220">
        <w:t xml:space="preserve">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648A4679" w:rsidR="007C427C" w:rsidRPr="004E1276" w:rsidRDefault="006E26AA" w:rsidP="004E1276">
      <w:pPr>
        <w:pStyle w:val="Telobesedila"/>
        <w:tabs>
          <w:tab w:val="left" w:pos="0"/>
        </w:tabs>
        <w:rPr>
          <w:lang w:val="sl-SI"/>
        </w:rPr>
      </w:pPr>
      <w:r w:rsidRPr="0053359B">
        <w:rPr>
          <w:lang w:val="sl-SI"/>
        </w:rPr>
        <w:t>Pri izbiri najugodnejše ponudbe naročnik upošteva edino merilo cena (</w:t>
      </w:r>
      <w:r w:rsidR="0095679C">
        <w:rPr>
          <w:lang w:val="sl-SI"/>
        </w:rPr>
        <w:t xml:space="preserve">skupna </w:t>
      </w:r>
      <w:r w:rsidRPr="0053359B">
        <w:rPr>
          <w:lang w:val="sl-SI"/>
        </w:rPr>
        <w:t xml:space="preserve">končna vrednost ponudbe). V primeru enake cene bo naročnik izvedel žreb v prisotnosti ponudnikov z enako ceno. </w:t>
      </w:r>
    </w:p>
    <w:p w14:paraId="6E672481" w14:textId="77777777" w:rsidR="0089377D" w:rsidRDefault="0089377D" w:rsidP="006E26AA">
      <w:pPr>
        <w:tabs>
          <w:tab w:val="left" w:pos="284"/>
          <w:tab w:val="left" w:pos="3969"/>
          <w:tab w:val="left" w:pos="5954"/>
        </w:tabs>
        <w:jc w:val="both"/>
        <w:rPr>
          <w:b/>
          <w:i/>
        </w:rPr>
      </w:pPr>
    </w:p>
    <w:p w14:paraId="49438965" w14:textId="274F72EB" w:rsidR="001250D0" w:rsidRDefault="001250D0" w:rsidP="006E26AA">
      <w:pPr>
        <w:tabs>
          <w:tab w:val="left" w:pos="284"/>
          <w:tab w:val="left" w:pos="3969"/>
          <w:tab w:val="left" w:pos="5954"/>
        </w:tabs>
        <w:jc w:val="both"/>
        <w:rPr>
          <w:b/>
          <w:i/>
        </w:rPr>
      </w:pPr>
    </w:p>
    <w:p w14:paraId="2DF861D0" w14:textId="2CCD2422" w:rsidR="00843BCF" w:rsidRDefault="00843BCF" w:rsidP="006E26AA">
      <w:pPr>
        <w:tabs>
          <w:tab w:val="left" w:pos="284"/>
          <w:tab w:val="left" w:pos="3969"/>
          <w:tab w:val="left" w:pos="5954"/>
        </w:tabs>
        <w:jc w:val="both"/>
        <w:rPr>
          <w:b/>
          <w:i/>
        </w:rPr>
      </w:pPr>
    </w:p>
    <w:p w14:paraId="54EFEF56" w14:textId="13BD9EEC" w:rsidR="00843BCF" w:rsidRDefault="00843BCF" w:rsidP="006E26AA">
      <w:pPr>
        <w:tabs>
          <w:tab w:val="left" w:pos="284"/>
          <w:tab w:val="left" w:pos="3969"/>
          <w:tab w:val="left" w:pos="5954"/>
        </w:tabs>
        <w:jc w:val="both"/>
        <w:rPr>
          <w:b/>
          <w:i/>
        </w:rPr>
      </w:pPr>
    </w:p>
    <w:p w14:paraId="6C866DB1" w14:textId="77777777" w:rsidR="00843BCF" w:rsidRDefault="00843BCF" w:rsidP="006E26AA">
      <w:pPr>
        <w:tabs>
          <w:tab w:val="left" w:pos="284"/>
          <w:tab w:val="left" w:pos="3969"/>
          <w:tab w:val="left" w:pos="5954"/>
        </w:tabs>
        <w:jc w:val="both"/>
        <w:rPr>
          <w:b/>
          <w:i/>
        </w:rPr>
      </w:pPr>
    </w:p>
    <w:p w14:paraId="3D86FEF9" w14:textId="6170E2F1" w:rsidR="006E26AA" w:rsidRPr="0053359B" w:rsidRDefault="006E26AA" w:rsidP="006E26AA">
      <w:pPr>
        <w:tabs>
          <w:tab w:val="left" w:pos="284"/>
          <w:tab w:val="left" w:pos="3969"/>
          <w:tab w:val="left" w:pos="5954"/>
        </w:tabs>
        <w:jc w:val="both"/>
        <w:rPr>
          <w:b/>
          <w:i/>
        </w:rPr>
      </w:pPr>
      <w:r w:rsidRPr="0053359B">
        <w:rPr>
          <w:b/>
          <w:i/>
        </w:rPr>
        <w:lastRenderedPageBreak/>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6" w:tgtFrame="_blank" w:tooltip="Zakon o nujnih ukrepih za zagotovitev stabilnosti zdravstvenega sistema" w:history="1">
        <w:r w:rsidR="008D0BD3" w:rsidRPr="003A4D7D">
          <w:rPr>
            <w:rFonts w:eastAsia="Calibri"/>
          </w:rPr>
          <w:t>100/22</w:t>
        </w:r>
      </w:hyperlink>
      <w:r w:rsidR="008D0BD3" w:rsidRPr="003A4D7D">
        <w:rPr>
          <w:rFonts w:eastAsia="Calibri"/>
        </w:rPr>
        <w:t xml:space="preserve"> – </w:t>
      </w:r>
      <w:r w:rsidR="008D0BD3" w:rsidRPr="006E2DA3">
        <w:rPr>
          <w:rFonts w:eastAsia="Calibri"/>
          <w:sz w:val="20"/>
        </w:rPr>
        <w:t>ZNUZSZS</w:t>
      </w:r>
      <w:r w:rsidR="008D0BD3" w:rsidRPr="003A4D7D">
        <w:rPr>
          <w:rFonts w:eastAsia="Calibri"/>
        </w:rPr>
        <w:t>, 28/23</w:t>
      </w:r>
      <w:r w:rsidR="008D0BD3">
        <w:rPr>
          <w:rFonts w:eastAsia="Calibri"/>
        </w:rPr>
        <w:t xml:space="preserve">, </w:t>
      </w:r>
      <w:r w:rsidR="008D0BD3" w:rsidRPr="003A4D7D">
        <w:rPr>
          <w:rFonts w:eastAsia="Calibri"/>
        </w:rPr>
        <w:t xml:space="preserve">88/23 – </w:t>
      </w:r>
      <w:r w:rsidR="008D0BD3" w:rsidRPr="006E2DA3">
        <w:rPr>
          <w:rFonts w:eastAsia="Calibri"/>
          <w:sz w:val="20"/>
        </w:rPr>
        <w:t xml:space="preserve">ZOPNN-F </w:t>
      </w:r>
      <w:r w:rsidR="008D0BD3">
        <w:rPr>
          <w:rFonts w:eastAsia="Calibri"/>
        </w:rPr>
        <w:t xml:space="preserve">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4CE48926" w:rsidR="006E26AA" w:rsidRPr="0053359B" w:rsidRDefault="006E26AA" w:rsidP="00BF3E22">
      <w:pPr>
        <w:jc w:val="both"/>
        <w:rPr>
          <w:iCs/>
          <w:color w:val="000000"/>
        </w:rPr>
      </w:pPr>
      <w:r w:rsidRPr="0053359B">
        <w:lastRenderedPageBreak/>
        <w:t xml:space="preserve">Izpolnjevanje pogojev za skupno ponudbo mora biti v skladu s 10. členom Zakona o javnem naročanju </w:t>
      </w:r>
      <w:r w:rsidRPr="0053359B">
        <w:rPr>
          <w:sz w:val="22"/>
        </w:rPr>
        <w:t>ZJN</w:t>
      </w:r>
      <w:r w:rsidR="00575F99">
        <w:rPr>
          <w:sz w:val="22"/>
        </w:rPr>
        <w:t>-3</w:t>
      </w:r>
      <w:r w:rsidRPr="0053359B">
        <w:rPr>
          <w:sz w:val="22"/>
        </w:rPr>
        <w:t xml:space="preserve"> </w:t>
      </w:r>
      <w:r w:rsidR="00B947E3" w:rsidRPr="003A4D7D">
        <w:rPr>
          <w:rFonts w:eastAsia="Calibri"/>
        </w:rPr>
        <w:t xml:space="preserve">(Uradni list RS, št. 91/2015, 14/2018, </w:t>
      </w:r>
      <w:hyperlink r:id="rId27"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28"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29"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0"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034EF">
      <w:pPr>
        <w:tabs>
          <w:tab w:val="left" w:pos="284"/>
          <w:tab w:val="left" w:pos="3969"/>
          <w:tab w:val="left" w:pos="5954"/>
        </w:tabs>
        <w:rPr>
          <w:b/>
          <w:i/>
        </w:rPr>
      </w:pPr>
    </w:p>
    <w:p w14:paraId="54FF119A" w14:textId="4608E524" w:rsidR="006034EF" w:rsidRDefault="006034EF" w:rsidP="006034EF">
      <w:pPr>
        <w:tabs>
          <w:tab w:val="left" w:pos="284"/>
          <w:tab w:val="left" w:pos="3969"/>
          <w:tab w:val="left" w:pos="5954"/>
        </w:tabs>
      </w:pPr>
      <w:bookmarkStart w:id="21" w:name="_Hlk110940348"/>
      <w:bookmarkStart w:id="22" w:name="_Hlk110939618"/>
      <w:r w:rsidRPr="006034EF">
        <w:t xml:space="preserve">Izbrani ponudnik je dolžan </w:t>
      </w:r>
      <w:r w:rsidRPr="006034EF">
        <w:rPr>
          <w:b/>
          <w:bCs/>
        </w:rPr>
        <w:t>najkasneje ob podpisu pogodbe</w:t>
      </w:r>
      <w:r w:rsidRPr="006034EF">
        <w:t xml:space="preserve"> naročniku posredovati podatke o:</w:t>
      </w:r>
      <w:r w:rsidRPr="006034EF">
        <w:br/>
        <w:t xml:space="preserve">– svojih ustanoviteljih, družbenikih, vključno s tihimi družbeniki, delničarjih, </w:t>
      </w:r>
      <w:proofErr w:type="spellStart"/>
      <w:r w:rsidRPr="006034EF">
        <w:t>komanditistih</w:t>
      </w:r>
      <w:proofErr w:type="spellEnd"/>
      <w:r w:rsidRPr="006034EF">
        <w:t xml:space="preserve"> ali drugih lastnikih ter podatke o lastniških deležih navedenih oseb,</w:t>
      </w:r>
      <w:r w:rsidRPr="006034EF">
        <w:br/>
        <w:t>– gospodarskih subjektih, za katere se v skladu z zakonom, ki ureja gospodarske družbe, šteje, da so z njim povezane družbe.</w:t>
      </w:r>
    </w:p>
    <w:p w14:paraId="5E4B6247" w14:textId="77777777" w:rsidR="006034EF" w:rsidRPr="006034EF" w:rsidRDefault="006034EF" w:rsidP="006034EF">
      <w:pPr>
        <w:tabs>
          <w:tab w:val="left" w:pos="284"/>
          <w:tab w:val="left" w:pos="3969"/>
          <w:tab w:val="left" w:pos="5954"/>
        </w:tabs>
      </w:pPr>
    </w:p>
    <w:p w14:paraId="585330D0" w14:textId="77777777" w:rsidR="006034EF" w:rsidRPr="006034EF" w:rsidRDefault="006034EF" w:rsidP="006034EF">
      <w:pPr>
        <w:tabs>
          <w:tab w:val="left" w:pos="284"/>
          <w:tab w:val="left" w:pos="3969"/>
          <w:tab w:val="left" w:pos="5954"/>
        </w:tabs>
      </w:pPr>
      <w:r w:rsidRPr="006034EF">
        <w:t xml:space="preserve">Ponudnik lahko navedene podatke </w:t>
      </w:r>
      <w:r w:rsidRPr="006034EF">
        <w:rPr>
          <w:b/>
          <w:bCs/>
        </w:rPr>
        <w:t>predloži že v okviru ponudbe</w:t>
      </w:r>
      <w:r w:rsidRPr="006034EF">
        <w:t xml:space="preserve"> na priloženem obrazcu.</w:t>
      </w:r>
      <w:bookmarkEnd w:id="21"/>
      <w:bookmarkEnd w:id="22"/>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1"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2"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3"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4"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575F1F03"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9E6020">
        <w:rPr>
          <w:i/>
          <w:iCs/>
        </w:rPr>
        <w:t xml:space="preserve">do </w:t>
      </w:r>
      <w:r w:rsidR="00843BCF" w:rsidRPr="009E6020">
        <w:rPr>
          <w:iCs/>
        </w:rPr>
        <w:t>1</w:t>
      </w:r>
      <w:r w:rsidR="003A04A6">
        <w:rPr>
          <w:iCs/>
        </w:rPr>
        <w:t>6</w:t>
      </w:r>
      <w:r w:rsidR="00CE7501" w:rsidRPr="009E6020">
        <w:t xml:space="preserve">. </w:t>
      </w:r>
      <w:r w:rsidR="00BE651D" w:rsidRPr="009E6020">
        <w:t>1</w:t>
      </w:r>
      <w:r w:rsidR="009E6020" w:rsidRPr="009E6020">
        <w:t>1</w:t>
      </w:r>
      <w:r w:rsidR="00CE7501" w:rsidRPr="009E6020">
        <w:t xml:space="preserve">. </w:t>
      </w:r>
      <w:r w:rsidR="003E78DB" w:rsidRPr="009E6020">
        <w:t>202</w:t>
      </w:r>
      <w:r w:rsidR="00AB5CB5" w:rsidRPr="009E6020">
        <w:t>6</w:t>
      </w:r>
      <w:r w:rsidRPr="009E6020">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36B9DF3" w14:textId="77777777" w:rsidR="0089377D" w:rsidRPr="0053359B" w:rsidRDefault="0089377D"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lastRenderedPageBreak/>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11565199" w14:textId="77777777" w:rsidR="004128EC" w:rsidRPr="0053359B" w:rsidRDefault="004128EC"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1CCB056D" w14:textId="757F5A27" w:rsidR="006E26AA" w:rsidRPr="009C26F2"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 xml:space="preserve">: </w:t>
      </w:r>
    </w:p>
    <w:p w14:paraId="7E5D0D4F" w14:textId="4ED0B9A8" w:rsidR="006E26AA" w:rsidRPr="00324327" w:rsidRDefault="006E26AA" w:rsidP="006E26AA">
      <w:pPr>
        <w:pStyle w:val="Telobesedila2"/>
        <w:numPr>
          <w:ilvl w:val="0"/>
          <w:numId w:val="14"/>
        </w:numPr>
        <w:jc w:val="left"/>
        <w:rPr>
          <w:sz w:val="23"/>
          <w:szCs w:val="23"/>
        </w:rPr>
        <w:sectPr w:rsidR="006E26AA" w:rsidRPr="00324327" w:rsidSect="00C04B5F">
          <w:headerReference w:type="default" r:id="rId41"/>
          <w:footerReference w:type="first" r:id="rId42"/>
          <w:pgSz w:w="11907" w:h="16840" w:code="9"/>
          <w:pgMar w:top="1418" w:right="1418" w:bottom="1418" w:left="1418" w:header="709" w:footer="709" w:gutter="0"/>
          <w:cols w:space="708"/>
          <w:titlePg/>
          <w:docGrid w:linePitch="326"/>
        </w:sectPr>
      </w:pPr>
      <w:r w:rsidRPr="009C26F2">
        <w:rPr>
          <w:sz w:val="23"/>
          <w:szCs w:val="23"/>
        </w:rPr>
        <w:t>1</w:t>
      </w:r>
      <w:r w:rsidR="00324327">
        <w:rPr>
          <w:sz w:val="23"/>
          <w:szCs w:val="23"/>
        </w:rPr>
        <w:t>2x</w:t>
      </w:r>
    </w:p>
    <w:p w14:paraId="52D49BE4" w14:textId="2CE9B75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94040C">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3A0A7C87" w14:textId="77777777" w:rsidR="00E50CDE" w:rsidRPr="00080D10" w:rsidRDefault="003960D4" w:rsidP="00E50CDE">
      <w:pPr>
        <w:jc w:val="both"/>
        <w:rPr>
          <w:b/>
          <w:szCs w:val="23"/>
        </w:rPr>
      </w:pPr>
      <w:r w:rsidRPr="003960D4">
        <w:t>Predmet javnega naročila:</w:t>
      </w:r>
      <w:r w:rsidR="00D9426F" w:rsidRPr="00D9426F">
        <w:rPr>
          <w:b/>
          <w:sz w:val="20"/>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3F582694" w14:textId="77777777" w:rsidR="00E50CDE" w:rsidRPr="00080D10" w:rsidRDefault="00E50CDE" w:rsidP="00E50CDE">
      <w:pPr>
        <w:jc w:val="both"/>
        <w:rPr>
          <w:b/>
          <w:szCs w:val="23"/>
        </w:rPr>
      </w:pPr>
      <w:r w:rsidRPr="00080D10">
        <w:rPr>
          <w:b/>
          <w:szCs w:val="23"/>
        </w:rPr>
        <w:t xml:space="preserve">1. sklop: Manjše gospodarsko vozilo </w:t>
      </w:r>
    </w:p>
    <w:p w14:paraId="33CCC5F2" w14:textId="77777777" w:rsidR="00E50CDE" w:rsidRPr="00080D10" w:rsidRDefault="00E50CDE" w:rsidP="00E50CDE">
      <w:pPr>
        <w:jc w:val="both"/>
        <w:rPr>
          <w:b/>
          <w:szCs w:val="23"/>
        </w:rPr>
      </w:pPr>
      <w:r w:rsidRPr="00080D10">
        <w:rPr>
          <w:b/>
          <w:szCs w:val="23"/>
        </w:rPr>
        <w:t xml:space="preserve">2. sklop: Kompaktni električni osebni avtomobil </w:t>
      </w:r>
    </w:p>
    <w:p w14:paraId="5B38751A" w14:textId="142DBF24" w:rsidR="003960D4" w:rsidRPr="0047246C" w:rsidRDefault="003960D4" w:rsidP="00E50CDE">
      <w:pPr>
        <w:jc w:val="both"/>
        <w:rPr>
          <w:sz w:val="2"/>
        </w:rPr>
      </w:pPr>
    </w:p>
    <w:p w14:paraId="5086030A" w14:textId="743E8916" w:rsidR="006E26AA" w:rsidRPr="0053359B" w:rsidRDefault="000B089D" w:rsidP="00CE7501">
      <w:pPr>
        <w:tabs>
          <w:tab w:val="left" w:pos="284"/>
          <w:tab w:val="left" w:pos="5954"/>
        </w:tabs>
      </w:pPr>
      <w:r w:rsidRPr="00E50CDE">
        <w:t>(obkrožite za vsak sklop posebej)</w:t>
      </w: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74103B1E" w14:textId="77777777" w:rsidR="00E50CDE" w:rsidRPr="00080D10" w:rsidRDefault="0047246C" w:rsidP="00E50CDE">
            <w:pPr>
              <w:jc w:val="both"/>
              <w:rPr>
                <w:b/>
                <w:szCs w:val="23"/>
              </w:rPr>
            </w:pPr>
            <w:r>
              <w:rPr>
                <w:b/>
              </w:rPr>
              <w:t>Blago</w:t>
            </w:r>
            <w:r w:rsidR="009A68FB" w:rsidRPr="0047246C">
              <w:t>:</w:t>
            </w:r>
            <w:r w:rsidR="006A071C" w:rsidRPr="0047246C">
              <w:rPr>
                <w:sz w:val="20"/>
                <w:szCs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DB8EA0F" w14:textId="77777777" w:rsidR="00E50CDE" w:rsidRPr="00080D10" w:rsidRDefault="00E50CDE" w:rsidP="00E50CDE">
            <w:pPr>
              <w:jc w:val="both"/>
              <w:rPr>
                <w:b/>
                <w:szCs w:val="23"/>
              </w:rPr>
            </w:pPr>
            <w:r w:rsidRPr="00080D10">
              <w:rPr>
                <w:b/>
                <w:szCs w:val="23"/>
              </w:rPr>
              <w:t xml:space="preserve">1. sklop: Manjše gospodarsko vozilo </w:t>
            </w:r>
          </w:p>
          <w:p w14:paraId="29F7FFB7" w14:textId="77777777" w:rsidR="00E50CDE" w:rsidRPr="00080D10" w:rsidRDefault="00E50CDE" w:rsidP="00E50CDE">
            <w:pPr>
              <w:jc w:val="both"/>
              <w:rPr>
                <w:b/>
                <w:szCs w:val="23"/>
              </w:rPr>
            </w:pPr>
            <w:r w:rsidRPr="00080D10">
              <w:rPr>
                <w:b/>
                <w:szCs w:val="23"/>
              </w:rPr>
              <w:t xml:space="preserve">2. sklop: Kompaktni električni osebni avtomobil </w:t>
            </w:r>
          </w:p>
          <w:p w14:paraId="34C40192" w14:textId="01820541" w:rsidR="0047246C" w:rsidRPr="0047246C" w:rsidRDefault="0047246C" w:rsidP="0047246C">
            <w:pPr>
              <w:rPr>
                <w:sz w:val="20"/>
              </w:rPr>
            </w:pPr>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F57DE25" w:rsidR="006E26AA" w:rsidRPr="0053359B" w:rsidRDefault="006E26AA" w:rsidP="00AD46A0">
            <w:pPr>
              <w:pBdr>
                <w:top w:val="single" w:sz="4" w:space="1" w:color="auto"/>
              </w:pBdr>
              <w:tabs>
                <w:tab w:val="left" w:pos="284"/>
                <w:tab w:val="left" w:pos="5954"/>
              </w:tabs>
              <w:jc w:val="both"/>
            </w:pPr>
            <w:r w:rsidRPr="0053359B">
              <w:t xml:space="preserve">Veljavnost </w:t>
            </w:r>
            <w:r w:rsidRPr="009E6020">
              <w:t xml:space="preserve">ponudbe: </w:t>
            </w:r>
            <w:r w:rsidR="00D90227" w:rsidRPr="009E6020">
              <w:t>do</w:t>
            </w:r>
            <w:r w:rsidR="00CE7501" w:rsidRPr="009E6020">
              <w:t xml:space="preserve"> </w:t>
            </w:r>
            <w:r w:rsidR="009E6020" w:rsidRPr="009E6020">
              <w:t>1</w:t>
            </w:r>
            <w:r w:rsidR="003A04A6">
              <w:t>6</w:t>
            </w:r>
            <w:r w:rsidR="00CE7501" w:rsidRPr="009E6020">
              <w:t xml:space="preserve">. </w:t>
            </w:r>
            <w:r w:rsidR="00BE651D" w:rsidRPr="009E6020">
              <w:t>1</w:t>
            </w:r>
            <w:r w:rsidR="009E6020" w:rsidRPr="009E6020">
              <w:t>1</w:t>
            </w:r>
            <w:r w:rsidR="00CE7501" w:rsidRPr="009E6020">
              <w:t>.</w:t>
            </w:r>
            <w:r w:rsidRPr="009E6020">
              <w:t xml:space="preserve"> 202</w:t>
            </w:r>
            <w:r w:rsidR="00AB5CB5" w:rsidRPr="009E6020">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2C37ACE"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114504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2DE7C453" w14:textId="77777777" w:rsidR="00E50CDE" w:rsidRPr="00080D10" w:rsidRDefault="006E26AA" w:rsidP="00E50CDE">
            <w:pPr>
              <w:jc w:val="both"/>
              <w:rPr>
                <w:b/>
                <w:szCs w:val="23"/>
              </w:rPr>
            </w:pPr>
            <w:r w:rsidRPr="0053359B">
              <w:t>Predmet javnega naročila:</w:t>
            </w:r>
            <w:r w:rsidRPr="0053359B">
              <w:rPr>
                <w:b/>
                <w:sz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F6362F2" w14:textId="77777777" w:rsidR="00E50CDE" w:rsidRPr="00080D10" w:rsidRDefault="00E50CDE" w:rsidP="00E50CDE">
            <w:pPr>
              <w:jc w:val="both"/>
              <w:rPr>
                <w:b/>
                <w:szCs w:val="23"/>
              </w:rPr>
            </w:pPr>
            <w:r w:rsidRPr="00080D10">
              <w:rPr>
                <w:b/>
                <w:szCs w:val="23"/>
              </w:rPr>
              <w:t xml:space="preserve">1. sklop: Manjše gospodarsko vozilo </w:t>
            </w:r>
          </w:p>
          <w:p w14:paraId="12D799A3" w14:textId="77777777" w:rsidR="00E50CDE" w:rsidRPr="00080D10" w:rsidRDefault="00E50CDE" w:rsidP="00E50CDE">
            <w:pPr>
              <w:jc w:val="both"/>
              <w:rPr>
                <w:b/>
                <w:szCs w:val="23"/>
              </w:rPr>
            </w:pPr>
            <w:r w:rsidRPr="00080D10">
              <w:rPr>
                <w:b/>
                <w:szCs w:val="23"/>
              </w:rPr>
              <w:t xml:space="preserve">2. sklop: Kompaktni električni osebni avtomobil </w:t>
            </w:r>
          </w:p>
          <w:p w14:paraId="1C2D3881" w14:textId="35A2496E"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4021B01D" w14:textId="742DACC5" w:rsidR="00791631" w:rsidRDefault="001859A4" w:rsidP="006E26AA">
      <w:pPr>
        <w:tabs>
          <w:tab w:val="left" w:pos="284"/>
        </w:tabs>
        <w:jc w:val="both"/>
      </w:pPr>
      <w:r>
        <w:t>Datum:                                                                                                         Žig</w:t>
      </w:r>
    </w:p>
    <w:p w14:paraId="174A085D" w14:textId="77777777" w:rsidR="00E50CDE" w:rsidRDefault="00E50CDE" w:rsidP="006E26AA">
      <w:pPr>
        <w:tabs>
          <w:tab w:val="left" w:pos="284"/>
        </w:tabs>
        <w:jc w:val="both"/>
      </w:pPr>
    </w:p>
    <w:p w14:paraId="7344D62A" w14:textId="77777777" w:rsidR="00D9426F" w:rsidRDefault="00D9426F" w:rsidP="006E26AA">
      <w:pPr>
        <w:tabs>
          <w:tab w:val="left" w:pos="284"/>
        </w:tabs>
        <w:jc w:val="both"/>
      </w:pPr>
    </w:p>
    <w:p w14:paraId="54D056B3" w14:textId="3694917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00B607BC">
        <w:rPr>
          <w:b/>
          <w:sz w:val="20"/>
        </w:rPr>
        <w:t>/</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482C5C34" w14:textId="77777777" w:rsidR="00E50CDE" w:rsidRPr="00080D10" w:rsidRDefault="006E26AA" w:rsidP="00E50CDE">
            <w:pPr>
              <w:jc w:val="both"/>
              <w:rPr>
                <w:b/>
                <w:szCs w:val="23"/>
              </w:rPr>
            </w:pPr>
            <w:r w:rsidRPr="0053359B">
              <w:t>Predmet javnega naročila:</w:t>
            </w:r>
            <w:r w:rsidR="003960D4">
              <w:rPr>
                <w:szCs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68DA1B84" w14:textId="77777777" w:rsidR="00E50CDE" w:rsidRPr="00080D10" w:rsidRDefault="00E50CDE" w:rsidP="00E50CDE">
            <w:pPr>
              <w:jc w:val="both"/>
              <w:rPr>
                <w:b/>
                <w:szCs w:val="23"/>
              </w:rPr>
            </w:pPr>
            <w:r w:rsidRPr="00080D10">
              <w:rPr>
                <w:b/>
                <w:szCs w:val="23"/>
              </w:rPr>
              <w:t xml:space="preserve">1. sklop: Manjše gospodarsko vozilo </w:t>
            </w:r>
          </w:p>
          <w:p w14:paraId="125E94FC" w14:textId="77777777" w:rsidR="00E50CDE" w:rsidRPr="00080D10" w:rsidRDefault="00E50CDE" w:rsidP="00E50CDE">
            <w:pPr>
              <w:jc w:val="both"/>
              <w:rPr>
                <w:b/>
                <w:szCs w:val="23"/>
              </w:rPr>
            </w:pPr>
            <w:r w:rsidRPr="00080D10">
              <w:rPr>
                <w:b/>
                <w:szCs w:val="23"/>
              </w:rPr>
              <w:t xml:space="preserve">2. sklop: Kompaktni električni osebni avtomobil </w:t>
            </w:r>
          </w:p>
          <w:p w14:paraId="26B71F2C" w14:textId="5DE2282E"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1BB3A2D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bookmarkStart w:id="23" w:name="_Hlk221791394"/>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bookmarkStart w:id="24" w:name="_Hlk221791367"/>
    </w:p>
    <w:p w14:paraId="272668A8" w14:textId="77777777" w:rsidR="00E50CDE" w:rsidRPr="00080D10" w:rsidRDefault="006E26AA" w:rsidP="00E50CDE">
      <w:pPr>
        <w:jc w:val="both"/>
        <w:rPr>
          <w:b/>
          <w:szCs w:val="23"/>
        </w:rPr>
      </w:pPr>
      <w:r w:rsidRPr="00E50CDE">
        <w:t>Predmet javnega naročila</w:t>
      </w:r>
      <w:r w:rsidRPr="00E50CDE">
        <w:rPr>
          <w:sz w:val="18"/>
          <w:szCs w:val="18"/>
        </w:rPr>
        <w:t xml:space="preserve">: </w:t>
      </w:r>
      <w:bookmarkStart w:id="25" w:name="_Hlk178254533"/>
      <w:r w:rsidR="00E50CDE" w:rsidRPr="00E50CDE">
        <w:rPr>
          <w:b/>
          <w:sz w:val="20"/>
          <w:szCs w:val="23"/>
        </w:rPr>
        <w:t>VOZILA ZA OPRAVLJANJE</w:t>
      </w:r>
      <w:r w:rsidR="00E50CDE" w:rsidRPr="00080D10">
        <w:rPr>
          <w:b/>
          <w:sz w:val="20"/>
          <w:szCs w:val="23"/>
        </w:rPr>
        <w:t xml:space="preserv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0789B0C1" w14:textId="77777777" w:rsidR="00E50CDE" w:rsidRPr="00080D10" w:rsidRDefault="00E50CDE" w:rsidP="00E50CDE">
      <w:pPr>
        <w:jc w:val="both"/>
        <w:rPr>
          <w:b/>
          <w:szCs w:val="23"/>
        </w:rPr>
      </w:pPr>
      <w:r w:rsidRPr="00080D10">
        <w:rPr>
          <w:b/>
          <w:szCs w:val="23"/>
        </w:rPr>
        <w:t xml:space="preserve">1. sklop: Manjše gospodarsko vozilo </w:t>
      </w:r>
    </w:p>
    <w:p w14:paraId="484E86AC" w14:textId="77777777" w:rsidR="00E50CDE" w:rsidRPr="00080D10" w:rsidRDefault="00E50CDE" w:rsidP="00E50CDE">
      <w:pPr>
        <w:jc w:val="both"/>
        <w:rPr>
          <w:b/>
          <w:szCs w:val="23"/>
        </w:rPr>
      </w:pPr>
      <w:r w:rsidRPr="00080D10">
        <w:rPr>
          <w:b/>
          <w:szCs w:val="23"/>
        </w:rPr>
        <w:t xml:space="preserve">2. sklop: Kompaktni električni osebni avtomobil </w:t>
      </w:r>
    </w:p>
    <w:p w14:paraId="1F78ACF6" w14:textId="2E705981" w:rsidR="0047246C" w:rsidRPr="000B089D" w:rsidRDefault="0047246C" w:rsidP="00E50CDE">
      <w:pPr>
        <w:jc w:val="both"/>
        <w:rPr>
          <w:sz w:val="2"/>
        </w:rPr>
      </w:pPr>
    </w:p>
    <w:p w14:paraId="1655FEE1" w14:textId="04FFBBE1" w:rsidR="00FF760E" w:rsidRPr="0047246C" w:rsidRDefault="00FF760E" w:rsidP="001F0F23">
      <w:pPr>
        <w:rPr>
          <w:sz w:val="2"/>
        </w:rPr>
      </w:pPr>
    </w:p>
    <w:bookmarkEnd w:id="25"/>
    <w:bookmarkEnd w:id="24"/>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bookmarkEnd w:id="23"/>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22136896" w14:textId="77777777" w:rsidR="00E50CDE" w:rsidRPr="00080D10" w:rsidRDefault="006E26AA" w:rsidP="00E50CDE">
      <w:pPr>
        <w:jc w:val="both"/>
        <w:rPr>
          <w:b/>
          <w:szCs w:val="23"/>
        </w:rPr>
      </w:pPr>
      <w:r w:rsidRPr="0053359B">
        <w:t xml:space="preserve">da bo naročnik: ________________________________________________za javno naročilo:  </w:t>
      </w:r>
      <w:r w:rsidRPr="0053359B">
        <w:rPr>
          <w:b/>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5DA0161C" w14:textId="77777777" w:rsidR="00E50CDE" w:rsidRPr="00080D10" w:rsidRDefault="00E50CDE" w:rsidP="00E50CDE">
      <w:pPr>
        <w:jc w:val="both"/>
        <w:rPr>
          <w:b/>
          <w:szCs w:val="23"/>
        </w:rPr>
      </w:pPr>
      <w:r w:rsidRPr="00080D10">
        <w:rPr>
          <w:b/>
          <w:szCs w:val="23"/>
        </w:rPr>
        <w:t xml:space="preserve">1. sklop: Manjše gospodarsko vozilo </w:t>
      </w:r>
    </w:p>
    <w:p w14:paraId="6AC67625" w14:textId="623BC1D6" w:rsidR="000B089D" w:rsidRPr="00472FA3" w:rsidRDefault="00E50CDE" w:rsidP="00E50CDE">
      <w:pPr>
        <w:jc w:val="both"/>
        <w:rPr>
          <w:b/>
          <w:szCs w:val="23"/>
        </w:rPr>
      </w:pPr>
      <w:r w:rsidRPr="00080D10">
        <w:rPr>
          <w:b/>
          <w:szCs w:val="23"/>
        </w:rPr>
        <w:t>2. sklop: Kompaktni električni osebni avtomobil</w:t>
      </w:r>
      <w:r>
        <w:rPr>
          <w:b/>
          <w:szCs w:val="23"/>
        </w:rPr>
        <w:t>,</w:t>
      </w:r>
    </w:p>
    <w:p w14:paraId="3289F7FE" w14:textId="5AAF46E0" w:rsidR="006E26AA" w:rsidRPr="000B089D" w:rsidRDefault="006E26AA" w:rsidP="000B089D">
      <w:pPr>
        <w:tabs>
          <w:tab w:val="left" w:pos="1985"/>
          <w:tab w:val="left" w:pos="6237"/>
          <w:tab w:val="left" w:pos="6379"/>
        </w:tabs>
        <w:rPr>
          <w:b/>
        </w:rPr>
      </w:pP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0B089D">
      <w:pPr>
        <w:pStyle w:val="HTML-oblikovano"/>
        <w:rPr>
          <w:rFonts w:ascii="Times New Roman" w:hAnsi="Times New Roman"/>
          <w:b/>
          <w:sz w:val="28"/>
          <w:szCs w:val="28"/>
          <w:lang w:val="sl-SI"/>
        </w:rPr>
      </w:pPr>
    </w:p>
    <w:p w14:paraId="6328BEB1" w14:textId="70E1B37B" w:rsidR="00684488" w:rsidRDefault="00684488" w:rsidP="006C0308">
      <w:pPr>
        <w:pStyle w:val="HTML-oblikovano"/>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39643190" w14:textId="77777777" w:rsidR="00E50CDE" w:rsidRPr="00080D10" w:rsidRDefault="00E50CDE" w:rsidP="00E50CDE">
      <w:pPr>
        <w:jc w:val="both"/>
        <w:rPr>
          <w:b/>
          <w:szCs w:val="23"/>
        </w:rPr>
      </w:pPr>
      <w:r w:rsidRPr="00080D10">
        <w:rPr>
          <w:b/>
          <w:sz w:val="20"/>
          <w:szCs w:val="23"/>
        </w:rPr>
        <w:t xml:space="preserve">VOZILA ZA OPRAVLJANJE ZDRAVSTVENE DEJAVNOSTI, </w:t>
      </w:r>
      <w:r w:rsidRPr="00080D10">
        <w:rPr>
          <w:b/>
          <w:szCs w:val="23"/>
        </w:rPr>
        <w:t xml:space="preserve">izdelana iz </w:t>
      </w:r>
      <w:proofErr w:type="spellStart"/>
      <w:r w:rsidRPr="00080D10">
        <w:rPr>
          <w:b/>
          <w:szCs w:val="23"/>
        </w:rPr>
        <w:t>okoljsko</w:t>
      </w:r>
      <w:proofErr w:type="spellEnd"/>
      <w:r w:rsidRPr="00080D10">
        <w:rPr>
          <w:b/>
          <w:szCs w:val="23"/>
        </w:rPr>
        <w:t xml:space="preserve"> manj obremenjujočega materiala, razdeljena v dva sklopa:</w:t>
      </w:r>
    </w:p>
    <w:p w14:paraId="53CE31B6" w14:textId="77777777" w:rsidR="00E50CDE" w:rsidRPr="00080D10" w:rsidRDefault="00E50CDE" w:rsidP="00E50CDE">
      <w:pPr>
        <w:jc w:val="both"/>
        <w:rPr>
          <w:b/>
          <w:szCs w:val="23"/>
        </w:rPr>
      </w:pPr>
      <w:r w:rsidRPr="00080D10">
        <w:rPr>
          <w:b/>
          <w:szCs w:val="23"/>
        </w:rPr>
        <w:t xml:space="preserve">1. sklop: Manjše gospodarsko vozilo </w:t>
      </w:r>
    </w:p>
    <w:p w14:paraId="2855E923" w14:textId="6F8C0F8A" w:rsidR="00E50CDE" w:rsidRPr="00080D10" w:rsidRDefault="00E50CDE" w:rsidP="00E50CDE">
      <w:pPr>
        <w:jc w:val="both"/>
        <w:rPr>
          <w:b/>
          <w:szCs w:val="23"/>
        </w:rPr>
      </w:pPr>
      <w:r w:rsidRPr="00080D10">
        <w:rPr>
          <w:b/>
          <w:szCs w:val="23"/>
        </w:rPr>
        <w:t>2. sklop: Kompaktni električni osebni avtomobil</w:t>
      </w:r>
      <w:r>
        <w:rPr>
          <w:b/>
          <w:szCs w:val="23"/>
        </w:rPr>
        <w:t>,</w:t>
      </w:r>
    </w:p>
    <w:p w14:paraId="75D343FE" w14:textId="3167FCFE" w:rsidR="00CB227E" w:rsidRPr="000B089D" w:rsidRDefault="006E26AA" w:rsidP="000B089D">
      <w:pPr>
        <w:tabs>
          <w:tab w:val="left" w:pos="1985"/>
          <w:tab w:val="left" w:pos="6237"/>
          <w:tab w:val="left" w:pos="6379"/>
        </w:tabs>
        <w:rPr>
          <w:b/>
        </w:rPr>
      </w:pPr>
      <w:r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03AA32D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4655EA">
        <w:rPr>
          <w:b/>
          <w:sz w:val="20"/>
        </w:rPr>
        <w:t>2</w:t>
      </w:r>
      <w:r w:rsidR="00B607BC">
        <w:rPr>
          <w:b/>
          <w:sz w:val="20"/>
        </w:rPr>
        <w:t>-</w:t>
      </w:r>
      <w:r w:rsidR="009422DB">
        <w:rPr>
          <w:b/>
          <w:sz w:val="20"/>
        </w:rPr>
        <w:t>B</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5C070AD0" w:rsidR="001F0F23" w:rsidRPr="001F0F23" w:rsidRDefault="00C44130" w:rsidP="001F0F23">
      <w:pPr>
        <w:tabs>
          <w:tab w:val="left" w:pos="284"/>
          <w:tab w:val="left" w:pos="5954"/>
        </w:tabs>
        <w:jc w:val="center"/>
        <w:rPr>
          <w:b/>
          <w:sz w:val="28"/>
        </w:rPr>
      </w:pPr>
      <w:r>
        <w:rPr>
          <w:b/>
          <w:bCs/>
          <w:sz w:val="28"/>
          <w:szCs w:val="28"/>
        </w:rPr>
        <w:t>KUPOPRODAJNA POGODBA</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3801A24"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4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49"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875627C" w14:textId="6E51ED7D" w:rsidR="00E91C87"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7B14F615" w14:textId="77777777" w:rsidR="001F0F23" w:rsidRPr="001F0F23" w:rsidRDefault="001F0F23" w:rsidP="001F0F23">
      <w:pPr>
        <w:tabs>
          <w:tab w:val="left" w:pos="284"/>
          <w:tab w:val="left" w:pos="5954"/>
        </w:tabs>
        <w:jc w:val="center"/>
      </w:pPr>
    </w:p>
    <w:p w14:paraId="4C67AD31" w14:textId="77777777" w:rsidR="00E50CDE" w:rsidRPr="00080D10" w:rsidRDefault="001F0F23" w:rsidP="00E50CDE">
      <w:pPr>
        <w:jc w:val="both"/>
        <w:rPr>
          <w:b/>
          <w:szCs w:val="23"/>
        </w:rPr>
      </w:pPr>
      <w:r w:rsidRPr="001F0F23">
        <w:rPr>
          <w:bCs/>
          <w:szCs w:val="20"/>
        </w:rPr>
        <w:t>Predmet:</w:t>
      </w:r>
      <w:r w:rsidRPr="001F0F23">
        <w:rPr>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06C0A31" w14:textId="77777777" w:rsidR="00E50CDE" w:rsidRPr="00080D10" w:rsidRDefault="00E50CDE" w:rsidP="00E50CDE">
      <w:pPr>
        <w:jc w:val="both"/>
        <w:rPr>
          <w:b/>
          <w:szCs w:val="23"/>
        </w:rPr>
      </w:pPr>
      <w:r w:rsidRPr="00080D10">
        <w:rPr>
          <w:b/>
          <w:szCs w:val="23"/>
        </w:rPr>
        <w:t xml:space="preserve">1. sklop: Manjše gospodarsko vozilo </w:t>
      </w:r>
    </w:p>
    <w:p w14:paraId="0BCFC808" w14:textId="77777777" w:rsidR="00E50CDE" w:rsidRPr="00080D10" w:rsidRDefault="00E50CDE" w:rsidP="00E50CDE">
      <w:pPr>
        <w:jc w:val="both"/>
        <w:rPr>
          <w:b/>
          <w:szCs w:val="23"/>
        </w:rPr>
      </w:pPr>
      <w:r w:rsidRPr="00080D10">
        <w:rPr>
          <w:b/>
          <w:szCs w:val="23"/>
        </w:rPr>
        <w:t xml:space="preserve">2. sklop: Kompaktni električni osebni avtomobil </w:t>
      </w:r>
    </w:p>
    <w:p w14:paraId="7CDD7139" w14:textId="3A5AE749" w:rsidR="001F0F23" w:rsidRPr="001F0F23" w:rsidRDefault="001F0F23" w:rsidP="00E50CDE">
      <w:pPr>
        <w:jc w:val="both"/>
        <w:rPr>
          <w:sz w:val="20"/>
          <w:szCs w:val="23"/>
        </w:rPr>
      </w:pPr>
    </w:p>
    <w:p w14:paraId="3EBE0916" w14:textId="0715F802" w:rsidR="00A4626F" w:rsidRDefault="00C44130" w:rsidP="00DD5BB2">
      <w:pPr>
        <w:tabs>
          <w:tab w:val="left" w:pos="284"/>
          <w:tab w:val="left" w:pos="3969"/>
          <w:tab w:val="left" w:pos="5954"/>
        </w:tabs>
      </w:pPr>
      <w:r w:rsidRPr="00C44130">
        <w:lastRenderedPageBreak/>
        <w:t>Predmet naročila so tudi pnevmatike</w:t>
      </w:r>
      <w:r w:rsidR="00A4626F">
        <w:t>, ki morajo biti na vseh vozilih uvrščene najmanj v razred C glede izkoristka goriva in najmanj v razred C glede oprijema na mokri podlagi.</w:t>
      </w:r>
      <w:r w:rsidRPr="00C44130">
        <w:br/>
      </w:r>
    </w:p>
    <w:p w14:paraId="2F92FC84" w14:textId="2540B720" w:rsidR="00C44130" w:rsidRPr="00C44130" w:rsidRDefault="00C44130" w:rsidP="00C44130">
      <w:pPr>
        <w:tabs>
          <w:tab w:val="left" w:pos="284"/>
          <w:tab w:val="left" w:pos="3969"/>
          <w:tab w:val="left" w:pos="5954"/>
        </w:tabs>
        <w:jc w:val="both"/>
      </w:pPr>
      <w:r w:rsidRPr="00C44130">
        <w:t>Prav tako je predmet naročila vzdrževanje in servis v času garancijske dobe.</w:t>
      </w:r>
    </w:p>
    <w:p w14:paraId="34EE30A4" w14:textId="77777777" w:rsidR="00C44130" w:rsidRPr="00C44130" w:rsidRDefault="00C44130" w:rsidP="00C44130">
      <w:pPr>
        <w:jc w:val="both"/>
      </w:pPr>
    </w:p>
    <w:p w14:paraId="30CCD181" w14:textId="77777777" w:rsidR="00C44130" w:rsidRPr="00C44130" w:rsidRDefault="00C44130" w:rsidP="00C44130">
      <w:pPr>
        <w:tabs>
          <w:tab w:val="left" w:pos="284"/>
          <w:tab w:val="left" w:pos="5954"/>
        </w:tabs>
        <w:jc w:val="both"/>
      </w:pPr>
      <w:r w:rsidRPr="00C44130">
        <w:t>Naročnik izjavlja, da blago naroča za lastno uporabo z obračunanimi davki.</w:t>
      </w:r>
    </w:p>
    <w:p w14:paraId="34F4A5CC" w14:textId="1B622314" w:rsidR="00254D1D" w:rsidRDefault="00254D1D" w:rsidP="009B4E35">
      <w:pPr>
        <w:tabs>
          <w:tab w:val="left" w:pos="284"/>
          <w:tab w:val="left" w:pos="5954"/>
        </w:tabs>
      </w:pPr>
    </w:p>
    <w:p w14:paraId="1EE87116" w14:textId="77777777" w:rsidR="000B089D" w:rsidRDefault="000B089D" w:rsidP="009B4E35">
      <w:pPr>
        <w:tabs>
          <w:tab w:val="left" w:pos="284"/>
          <w:tab w:val="left" w:pos="5954"/>
        </w:tabs>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25EDC433" w14:textId="77777777" w:rsidR="00AF673D" w:rsidRPr="00AF673D" w:rsidRDefault="00AF673D" w:rsidP="00AF673D">
      <w:pPr>
        <w:tabs>
          <w:tab w:val="left" w:pos="284"/>
          <w:tab w:val="left" w:pos="5954"/>
        </w:tabs>
        <w:jc w:val="both"/>
      </w:pPr>
      <w:r w:rsidRPr="00AF673D">
        <w:t xml:space="preserve">Količina in vrsta blaga sta natančno opredeljena v dokumentaciji za oddajo javnega naročila in specifikaciji predračuna, ki sta sestavni del te pogodbe. </w:t>
      </w:r>
    </w:p>
    <w:p w14:paraId="3DCFF0B3" w14:textId="6A18E5FF" w:rsidR="00880871" w:rsidRDefault="00880871" w:rsidP="006E26AA">
      <w:pPr>
        <w:tabs>
          <w:tab w:val="left" w:pos="284"/>
          <w:tab w:val="left" w:pos="5954"/>
        </w:tabs>
        <w:jc w:val="both"/>
        <w:rPr>
          <w:b/>
          <w:bCs/>
        </w:rPr>
      </w:pPr>
    </w:p>
    <w:p w14:paraId="583C69C9" w14:textId="77777777" w:rsidR="005D21F4" w:rsidRDefault="005D21F4" w:rsidP="006E26AA">
      <w:pPr>
        <w:tabs>
          <w:tab w:val="left" w:pos="284"/>
          <w:tab w:val="left" w:pos="5954"/>
        </w:tabs>
        <w:jc w:val="both"/>
        <w:rPr>
          <w:b/>
          <w:bCs/>
        </w:rPr>
      </w:pPr>
    </w:p>
    <w:p w14:paraId="5B1F1955" w14:textId="185FA841" w:rsidR="006E26AA" w:rsidRPr="0053359B" w:rsidRDefault="006E26AA" w:rsidP="006E26AA">
      <w:pPr>
        <w:tabs>
          <w:tab w:val="left" w:pos="284"/>
          <w:tab w:val="left" w:pos="5954"/>
        </w:tabs>
        <w:jc w:val="both"/>
        <w:rPr>
          <w:b/>
          <w:bCs/>
        </w:rPr>
      </w:pPr>
      <w:r w:rsidRPr="0053359B">
        <w:rPr>
          <w:b/>
          <w:bCs/>
        </w:rPr>
        <w:t>III. KVALITETA</w:t>
      </w:r>
      <w:r w:rsidR="00C44130">
        <w:rPr>
          <w:b/>
          <w:bCs/>
        </w:rPr>
        <w:t xml:space="preserve">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587F5D37" w14:textId="77777777" w:rsidR="00C44130" w:rsidRPr="00C44130" w:rsidRDefault="00C44130" w:rsidP="00C44130">
      <w:pPr>
        <w:jc w:val="both"/>
      </w:pPr>
      <w:r w:rsidRPr="00C44130">
        <w:t xml:space="preserve">Blago mora ustrezati zahtevam naročnika ter tehnični specifikaciji, obstoječim standardom, normativom  in atestom ter pravnim podlagam, ki veljajo za to področje. </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78CB8375" w:rsidR="006E26AA" w:rsidRPr="00180951" w:rsidRDefault="006E26AA" w:rsidP="00180951">
      <w:pPr>
        <w:tabs>
          <w:tab w:val="left" w:pos="284"/>
          <w:tab w:val="left" w:pos="5954"/>
        </w:tabs>
        <w:jc w:val="both"/>
        <w:rPr>
          <w:b/>
          <w:bCs/>
        </w:rPr>
      </w:pPr>
      <w:r w:rsidRPr="0053359B">
        <w:rPr>
          <w:b/>
          <w:bCs/>
        </w:rPr>
        <w:t xml:space="preserve">IV. ČAS IN NAČIN </w:t>
      </w:r>
      <w:r w:rsidR="006643C2">
        <w:rPr>
          <w:b/>
          <w:bCs/>
        </w:rPr>
        <w:t>DOBAVE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32B0DB40" w14:textId="77777777" w:rsidR="006643C2" w:rsidRPr="006643C2" w:rsidRDefault="006643C2" w:rsidP="006643C2">
      <w:pPr>
        <w:tabs>
          <w:tab w:val="left" w:pos="284"/>
          <w:tab w:val="left" w:pos="5954"/>
        </w:tabs>
        <w:rPr>
          <w:sz w:val="20"/>
        </w:rPr>
      </w:pPr>
      <w:r w:rsidRPr="006643C2">
        <w:t>Prodajalec se zavezuje, da bo naročniku dobavil vozila za:</w:t>
      </w:r>
      <w:r w:rsidRPr="006643C2">
        <w:rPr>
          <w:sz w:val="20"/>
        </w:rPr>
        <w:t xml:space="preserve"> </w:t>
      </w:r>
    </w:p>
    <w:p w14:paraId="45D803B0" w14:textId="77777777" w:rsidR="006643C2" w:rsidRPr="006643C2" w:rsidRDefault="006643C2" w:rsidP="006643C2">
      <w:pPr>
        <w:tabs>
          <w:tab w:val="left" w:pos="284"/>
          <w:tab w:val="left" w:pos="5954"/>
        </w:tabs>
      </w:pPr>
      <w:r w:rsidRPr="006643C2">
        <w:t>1. sklop: v roku: ……….…. dni oz. najkasneje 180 dni od pisnega naročila</w:t>
      </w:r>
    </w:p>
    <w:p w14:paraId="0B123DD3" w14:textId="617641BE" w:rsidR="006643C2" w:rsidRPr="006643C2" w:rsidRDefault="006643C2" w:rsidP="006643C2">
      <w:pPr>
        <w:tabs>
          <w:tab w:val="left" w:pos="284"/>
          <w:tab w:val="left" w:pos="5954"/>
        </w:tabs>
      </w:pPr>
      <w:r w:rsidRPr="006643C2">
        <w:t xml:space="preserve">2. sklop: v roku ……….…. dni oz. najkasneje </w:t>
      </w:r>
      <w:r w:rsidR="00331612">
        <w:t>180</w:t>
      </w:r>
      <w:r w:rsidR="00643329">
        <w:t xml:space="preserve"> </w:t>
      </w:r>
      <w:r w:rsidRPr="006643C2">
        <w:t xml:space="preserve">dni od pisnega naročila </w:t>
      </w:r>
    </w:p>
    <w:p w14:paraId="2D294A7A" w14:textId="77777777" w:rsidR="00B83B4B" w:rsidRPr="00B83B4B" w:rsidRDefault="00B83B4B" w:rsidP="00B83B4B">
      <w:pPr>
        <w:tabs>
          <w:tab w:val="left" w:pos="284"/>
          <w:tab w:val="left" w:pos="5954"/>
        </w:tabs>
        <w:jc w:val="both"/>
      </w:pPr>
    </w:p>
    <w:p w14:paraId="588B501E" w14:textId="74B56EB5" w:rsidR="00DF3000" w:rsidRDefault="00DF3000" w:rsidP="00DF3000">
      <w:pPr>
        <w:tabs>
          <w:tab w:val="left" w:pos="0"/>
          <w:tab w:val="left" w:pos="5954"/>
        </w:tabs>
        <w:jc w:val="center"/>
      </w:pPr>
      <w:r>
        <w:t xml:space="preserve">7. člen </w:t>
      </w:r>
    </w:p>
    <w:p w14:paraId="6F651B59" w14:textId="77777777" w:rsidR="009E30AB" w:rsidRDefault="009E30AB" w:rsidP="00DF3000">
      <w:pPr>
        <w:tabs>
          <w:tab w:val="left" w:pos="0"/>
          <w:tab w:val="left" w:pos="5954"/>
        </w:tabs>
        <w:jc w:val="center"/>
      </w:pPr>
    </w:p>
    <w:p w14:paraId="203379CF" w14:textId="77777777" w:rsidR="006643C2" w:rsidRPr="006643C2" w:rsidRDefault="006643C2" w:rsidP="006643C2">
      <w:pPr>
        <w:tabs>
          <w:tab w:val="left" w:pos="284"/>
          <w:tab w:val="left" w:pos="5954"/>
        </w:tabs>
      </w:pPr>
      <w:r w:rsidRPr="006643C2">
        <w:t xml:space="preserve">Naročnik bo naročil vozila sukcesivno s pisno naročilnico, podpisano s strani pooblaščene osebe.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56472305" w:rsidR="001B25EE" w:rsidRDefault="001B25EE" w:rsidP="006E26AA">
      <w:pPr>
        <w:tabs>
          <w:tab w:val="left" w:pos="284"/>
          <w:tab w:val="left" w:pos="5954"/>
        </w:tabs>
        <w:rPr>
          <w:b/>
        </w:rPr>
      </w:pPr>
    </w:p>
    <w:p w14:paraId="02176258" w14:textId="5624702E" w:rsidR="000B089D" w:rsidRDefault="000B089D" w:rsidP="006E26AA">
      <w:pPr>
        <w:tabs>
          <w:tab w:val="left" w:pos="284"/>
          <w:tab w:val="left" w:pos="5954"/>
        </w:tabs>
        <w:rPr>
          <w:b/>
        </w:rPr>
      </w:pPr>
    </w:p>
    <w:p w14:paraId="4EF086FA" w14:textId="7C7715BC" w:rsidR="000B089D" w:rsidRDefault="000B089D" w:rsidP="006E26AA">
      <w:pPr>
        <w:tabs>
          <w:tab w:val="left" w:pos="284"/>
          <w:tab w:val="left" w:pos="5954"/>
        </w:tabs>
        <w:rPr>
          <w:b/>
        </w:rPr>
      </w:pPr>
    </w:p>
    <w:p w14:paraId="0D17B010" w14:textId="77777777" w:rsidR="00A379CA" w:rsidRPr="00A379CA" w:rsidRDefault="00A379CA" w:rsidP="00A379CA">
      <w:pPr>
        <w:tabs>
          <w:tab w:val="left" w:pos="284"/>
          <w:tab w:val="left" w:pos="5954"/>
        </w:tabs>
        <w:jc w:val="both"/>
      </w:pPr>
    </w:p>
    <w:p w14:paraId="60CA2011" w14:textId="77777777" w:rsidR="00A379CA" w:rsidRPr="00A379CA" w:rsidRDefault="00A379CA" w:rsidP="00A379CA">
      <w:pPr>
        <w:tabs>
          <w:tab w:val="left" w:pos="284"/>
          <w:tab w:val="left" w:pos="5954"/>
        </w:tabs>
        <w:jc w:val="both"/>
        <w:rPr>
          <w:b/>
          <w:bCs/>
        </w:rPr>
      </w:pPr>
      <w:r w:rsidRPr="00A379CA">
        <w:rPr>
          <w:b/>
          <w:bCs/>
        </w:rPr>
        <w:lastRenderedPageBreak/>
        <w:t>V. KOLIČINSKI IN KAKOVOSTNI PREVZEM, REKLAMACIJE</w:t>
      </w:r>
    </w:p>
    <w:p w14:paraId="453D063D" w14:textId="77777777" w:rsidR="00A379CA" w:rsidRPr="00A379CA" w:rsidRDefault="00A379CA" w:rsidP="00A379CA">
      <w:pPr>
        <w:tabs>
          <w:tab w:val="left" w:pos="284"/>
          <w:tab w:val="left" w:pos="5954"/>
        </w:tabs>
        <w:jc w:val="both"/>
        <w:rPr>
          <w:b/>
          <w:bCs/>
        </w:rPr>
      </w:pPr>
    </w:p>
    <w:p w14:paraId="512538BC" w14:textId="6AE11585" w:rsidR="00A379CA" w:rsidRPr="00A379CA" w:rsidRDefault="00A379CA" w:rsidP="00A379CA">
      <w:pPr>
        <w:tabs>
          <w:tab w:val="left" w:pos="284"/>
          <w:tab w:val="left" w:pos="5954"/>
        </w:tabs>
        <w:jc w:val="center"/>
      </w:pPr>
      <w:r>
        <w:t>9</w:t>
      </w:r>
      <w:r w:rsidRPr="00A379CA">
        <w:t>. člen</w:t>
      </w:r>
    </w:p>
    <w:p w14:paraId="1BFE77B0" w14:textId="77777777" w:rsidR="00A379CA" w:rsidRPr="00A379CA" w:rsidRDefault="00A379CA" w:rsidP="00A379CA">
      <w:pPr>
        <w:tabs>
          <w:tab w:val="left" w:pos="284"/>
          <w:tab w:val="left" w:pos="5954"/>
        </w:tabs>
      </w:pPr>
    </w:p>
    <w:p w14:paraId="626AB781" w14:textId="77777777" w:rsidR="00D2318A" w:rsidRPr="00D2318A" w:rsidRDefault="00D2318A" w:rsidP="00D2318A">
      <w:pPr>
        <w:tabs>
          <w:tab w:val="left" w:pos="284"/>
          <w:tab w:val="left" w:pos="5954"/>
        </w:tabs>
        <w:jc w:val="both"/>
      </w:pPr>
      <w:r w:rsidRPr="00D2318A">
        <w:t>Naročnik  se obvezuje naročeno blago  prevzeti na podlagi pisnega dokumenta oz. zapisnika o primopredaji.</w:t>
      </w:r>
    </w:p>
    <w:p w14:paraId="330EB026" w14:textId="77777777" w:rsidR="00D2318A" w:rsidRPr="00D2318A" w:rsidRDefault="00D2318A" w:rsidP="00D2318A">
      <w:pPr>
        <w:tabs>
          <w:tab w:val="left" w:pos="284"/>
          <w:tab w:val="left" w:pos="5954"/>
        </w:tabs>
        <w:jc w:val="both"/>
      </w:pPr>
    </w:p>
    <w:p w14:paraId="558864F0" w14:textId="77777777" w:rsidR="00D2318A" w:rsidRPr="00D2318A" w:rsidRDefault="00D2318A" w:rsidP="00D2318A">
      <w:pPr>
        <w:tabs>
          <w:tab w:val="left" w:pos="284"/>
          <w:tab w:val="left" w:pos="5954"/>
        </w:tabs>
        <w:jc w:val="both"/>
      </w:pPr>
      <w:r w:rsidRPr="00D2318A">
        <w:t>Predaja in prevzem blaga ter ugotovitve o tehničnem prevzemu se navedejo zapisniško na dan primopredaje. Primopredajni zapisnik podpišejo pooblaščenci naročnika in prodajalca.</w:t>
      </w:r>
    </w:p>
    <w:p w14:paraId="6C9541CC" w14:textId="77777777" w:rsidR="00D2318A" w:rsidRPr="00D2318A" w:rsidRDefault="00D2318A" w:rsidP="00D2318A">
      <w:pPr>
        <w:tabs>
          <w:tab w:val="left" w:pos="284"/>
          <w:tab w:val="left" w:pos="5954"/>
        </w:tabs>
        <w:jc w:val="both"/>
      </w:pPr>
    </w:p>
    <w:p w14:paraId="350A1D8E" w14:textId="77777777" w:rsidR="00D2318A" w:rsidRPr="00D2318A" w:rsidRDefault="00D2318A" w:rsidP="00D2318A">
      <w:pPr>
        <w:tabs>
          <w:tab w:val="left" w:pos="284"/>
          <w:tab w:val="left" w:pos="5954"/>
        </w:tabs>
        <w:jc w:val="both"/>
      </w:pPr>
      <w:r w:rsidRPr="00D2318A">
        <w:t>Če se pri primopredaji vozila ugotovijo napake, oz. pomanjkljivosti, ki izvirajo s strani prodajalca, sme naročnik zadržati plačilo kupnine, vendar ne več kot 10 % skupne pogodbene vrednosti. Prodajalec je dolžan pomanjkljivosti nemudoma brezplačno odpraviti.</w:t>
      </w:r>
    </w:p>
    <w:p w14:paraId="5FC74BE5" w14:textId="7BB7829B" w:rsidR="00A379CA" w:rsidRDefault="00A379CA" w:rsidP="006E26AA">
      <w:pPr>
        <w:tabs>
          <w:tab w:val="left" w:pos="284"/>
          <w:tab w:val="left" w:pos="5954"/>
        </w:tabs>
        <w:rPr>
          <w:b/>
        </w:rPr>
      </w:pPr>
    </w:p>
    <w:p w14:paraId="7B1B17DE" w14:textId="77777777" w:rsidR="00A379CA" w:rsidRDefault="00A379CA" w:rsidP="006E26AA">
      <w:pPr>
        <w:tabs>
          <w:tab w:val="left" w:pos="284"/>
          <w:tab w:val="left" w:pos="5954"/>
        </w:tabs>
        <w:rPr>
          <w:b/>
        </w:rPr>
      </w:pPr>
    </w:p>
    <w:p w14:paraId="0C18D250" w14:textId="5803767E" w:rsidR="006E26AA" w:rsidRPr="0053359B" w:rsidRDefault="006E26AA" w:rsidP="006E26AA">
      <w:pPr>
        <w:tabs>
          <w:tab w:val="left" w:pos="284"/>
          <w:tab w:val="left" w:pos="5954"/>
        </w:tabs>
        <w:jc w:val="both"/>
      </w:pPr>
      <w:r w:rsidRPr="0053359B">
        <w:rPr>
          <w:b/>
          <w:bCs/>
        </w:rPr>
        <w:t>V</w:t>
      </w:r>
      <w:r w:rsidR="00A379CA">
        <w:rPr>
          <w:b/>
          <w:bCs/>
        </w:rPr>
        <w:t>I</w:t>
      </w:r>
      <w:r w:rsidRPr="0053359B">
        <w:rPr>
          <w:b/>
          <w:bCs/>
        </w:rPr>
        <w:t>.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DB3B75C" w:rsidR="006E26AA" w:rsidRDefault="00A379CA" w:rsidP="000F1700">
      <w:pPr>
        <w:tabs>
          <w:tab w:val="left" w:pos="284"/>
          <w:tab w:val="left" w:pos="5954"/>
        </w:tabs>
        <w:jc w:val="center"/>
      </w:pPr>
      <w:r>
        <w:t>10</w:t>
      </w:r>
      <w:r w:rsidR="009E30AB">
        <w:t>.</w:t>
      </w:r>
      <w:r w:rsidR="006E26AA" w:rsidRPr="0053359B">
        <w:t xml:space="preserve"> člen</w:t>
      </w:r>
    </w:p>
    <w:p w14:paraId="11938BD5" w14:textId="77777777" w:rsidR="00085C9C" w:rsidRDefault="00085C9C" w:rsidP="00E43CFE">
      <w:pPr>
        <w:rPr>
          <w:szCs w:val="18"/>
          <w:lang w:eastAsia="en-US"/>
        </w:rPr>
      </w:pPr>
    </w:p>
    <w:p w14:paraId="3272BDE1" w14:textId="77777777" w:rsidR="00D2318A" w:rsidRPr="00D2318A" w:rsidRDefault="00D2318A" w:rsidP="00D2318A">
      <w:pPr>
        <w:tabs>
          <w:tab w:val="left" w:pos="284"/>
          <w:tab w:val="left" w:pos="5954"/>
        </w:tabs>
      </w:pPr>
      <w:r w:rsidRPr="00D2318A">
        <w:t>Stranki se dogovorita za končno vrednost po predračunu za:</w:t>
      </w:r>
    </w:p>
    <w:p w14:paraId="76EB3B2C" w14:textId="744880B2" w:rsidR="00D2318A" w:rsidRPr="00D2318A" w:rsidRDefault="00D2318A" w:rsidP="00D2318A">
      <w:pPr>
        <w:tabs>
          <w:tab w:val="left" w:pos="284"/>
          <w:tab w:val="left" w:pos="5954"/>
        </w:tabs>
      </w:pPr>
      <w:r w:rsidRPr="00D2318A">
        <w:t xml:space="preserve">1. sklop: v višini ……….…. € </w:t>
      </w:r>
      <w:r w:rsidR="001250D0">
        <w:t>brez</w:t>
      </w:r>
      <w:r w:rsidRPr="00D2318A">
        <w:t xml:space="preserve"> DDV</w:t>
      </w:r>
      <w:r w:rsidR="001250D0">
        <w:t xml:space="preserve"> oz. ………………. € z DDV.</w:t>
      </w:r>
    </w:p>
    <w:p w14:paraId="628897AD" w14:textId="686CA652" w:rsidR="00D2318A" w:rsidRPr="00D2318A" w:rsidRDefault="00D2318A" w:rsidP="00D2318A">
      <w:pPr>
        <w:tabs>
          <w:tab w:val="left" w:pos="284"/>
          <w:tab w:val="left" w:pos="5954"/>
        </w:tabs>
      </w:pPr>
      <w:r w:rsidRPr="00D2318A">
        <w:t xml:space="preserve">2. sklop: v višini ……….…. € </w:t>
      </w:r>
      <w:r w:rsidR="001250D0">
        <w:t>brez</w:t>
      </w:r>
      <w:r w:rsidRPr="00D2318A">
        <w:t xml:space="preserve"> DD</w:t>
      </w:r>
      <w:r w:rsidR="001250D0">
        <w:t>V oz. …………………… € z DDV</w:t>
      </w:r>
      <w:r>
        <w:t>,</w:t>
      </w:r>
    </w:p>
    <w:p w14:paraId="2D2FB0AC" w14:textId="77777777" w:rsidR="00D2318A" w:rsidRPr="00D2318A" w:rsidRDefault="00D2318A" w:rsidP="00D2318A">
      <w:pPr>
        <w:tabs>
          <w:tab w:val="left" w:pos="284"/>
          <w:tab w:val="left" w:pos="5954"/>
        </w:tabs>
      </w:pPr>
      <w:r w:rsidRPr="00D2318A">
        <w:t>ki izhaja iz ponudbe in je sestavni del te pogodbe.</w:t>
      </w:r>
    </w:p>
    <w:p w14:paraId="65CC4DFD" w14:textId="77777777" w:rsidR="009E30AB" w:rsidRPr="00716FC7" w:rsidRDefault="009E30AB" w:rsidP="009E30AB">
      <w:pPr>
        <w:tabs>
          <w:tab w:val="left" w:pos="284"/>
          <w:tab w:val="left" w:pos="5954"/>
        </w:tabs>
        <w:jc w:val="both"/>
      </w:pPr>
    </w:p>
    <w:p w14:paraId="55763602" w14:textId="77777777" w:rsidR="00FB182F" w:rsidRPr="00FB182F" w:rsidRDefault="00FB182F" w:rsidP="00FB182F">
      <w:pPr>
        <w:tabs>
          <w:tab w:val="left" w:pos="284"/>
          <w:tab w:val="left" w:pos="567"/>
          <w:tab w:val="left" w:pos="3969"/>
          <w:tab w:val="left" w:pos="5954"/>
        </w:tabs>
        <w:jc w:val="both"/>
      </w:pPr>
      <w:r w:rsidRPr="00FB182F">
        <w:rPr>
          <w:u w:val="single"/>
        </w:rPr>
        <w:t>Cena</w:t>
      </w:r>
      <w:r w:rsidRPr="00FB182F">
        <w:t xml:space="preserve"> v ponudbi je fiksna in mora biti oblikovana po pariteti </w:t>
      </w:r>
      <w:proofErr w:type="spellStart"/>
      <w:r w:rsidRPr="00FB182F">
        <w:t>fco</w:t>
      </w:r>
      <w:proofErr w:type="spellEnd"/>
      <w:r w:rsidRPr="00FB182F">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14:paraId="3302D74C" w14:textId="77777777" w:rsidR="00FB182F" w:rsidRPr="00FB182F" w:rsidRDefault="00FB182F" w:rsidP="00FB182F">
      <w:pPr>
        <w:jc w:val="both"/>
      </w:pPr>
    </w:p>
    <w:p w14:paraId="0F0A6005" w14:textId="77777777" w:rsidR="00FB182F" w:rsidRPr="00FB182F" w:rsidRDefault="00FB182F" w:rsidP="00FB182F">
      <w:pPr>
        <w:tabs>
          <w:tab w:val="left" w:pos="284"/>
          <w:tab w:val="left" w:pos="5954"/>
        </w:tabs>
        <w:jc w:val="both"/>
      </w:pPr>
      <w:r w:rsidRPr="00FB182F">
        <w:t>Vsi stroški so vključeni v ceno. Naročnik ne priznava nobenih dodatnih stroškov za izvedbo tega naročila v podanem obsegu.</w:t>
      </w:r>
    </w:p>
    <w:p w14:paraId="52BEFB83" w14:textId="77777777" w:rsidR="00085C9C" w:rsidRPr="007F6A5E" w:rsidRDefault="00085C9C" w:rsidP="00E43CFE">
      <w:pPr>
        <w:jc w:val="both"/>
        <w:rPr>
          <w:i/>
        </w:rPr>
      </w:pPr>
    </w:p>
    <w:p w14:paraId="215EA84D" w14:textId="014F3929" w:rsidR="00085C9C" w:rsidRPr="0019144A" w:rsidRDefault="00085C9C" w:rsidP="00085C9C">
      <w:pPr>
        <w:tabs>
          <w:tab w:val="left" w:pos="284"/>
          <w:tab w:val="left" w:pos="567"/>
          <w:tab w:val="left" w:pos="3969"/>
          <w:tab w:val="left" w:pos="5954"/>
        </w:tabs>
        <w:jc w:val="both"/>
      </w:pPr>
      <w:r w:rsidRPr="0019144A">
        <w:t>DDV se navzgor ne sme spreminjati, razen v primeru spremembe davčne stopnje, na podlagi veljavne zakonodaje, ki ureja DDV, skladno s 1. odstavkom 95. člena ZJN</w:t>
      </w:r>
      <w:r w:rsidR="00575F99">
        <w:t>-3</w:t>
      </w:r>
      <w:r w:rsidRPr="0019144A">
        <w:t xml:space="preserve">.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25B9C22" w14:textId="3BBC78B0" w:rsidR="0019144A" w:rsidRDefault="0019144A" w:rsidP="0019144A">
      <w:pPr>
        <w:tabs>
          <w:tab w:val="left" w:pos="284"/>
          <w:tab w:val="left" w:pos="5954"/>
        </w:tabs>
        <w:jc w:val="both"/>
      </w:pPr>
    </w:p>
    <w:p w14:paraId="486ED48C" w14:textId="77777777" w:rsidR="009E30AB" w:rsidRPr="0019144A" w:rsidRDefault="009E30AB" w:rsidP="0019144A">
      <w:pPr>
        <w:tabs>
          <w:tab w:val="left" w:pos="284"/>
          <w:tab w:val="left" w:pos="5954"/>
        </w:tabs>
        <w:jc w:val="both"/>
        <w:rPr>
          <w:szCs w:val="20"/>
        </w:rPr>
      </w:pPr>
    </w:p>
    <w:p w14:paraId="6B5E4023" w14:textId="2435D5CF" w:rsidR="006E26AA" w:rsidRPr="0053359B" w:rsidRDefault="006E26AA" w:rsidP="006E26AA">
      <w:pPr>
        <w:tabs>
          <w:tab w:val="left" w:pos="284"/>
          <w:tab w:val="left" w:pos="5954"/>
        </w:tabs>
        <w:jc w:val="both"/>
        <w:rPr>
          <w:b/>
        </w:rPr>
      </w:pPr>
      <w:r w:rsidRPr="0053359B">
        <w:rPr>
          <w:b/>
        </w:rPr>
        <w:t>VI</w:t>
      </w:r>
      <w:r w:rsidR="00A379CA">
        <w:rPr>
          <w:b/>
        </w:rPr>
        <w:t>I</w:t>
      </w:r>
      <w:r w:rsidRPr="0053359B">
        <w:rPr>
          <w:b/>
        </w:rPr>
        <w:t>. PLAČILNI POGOJI IN NAČIN PLAČILA</w:t>
      </w:r>
    </w:p>
    <w:p w14:paraId="19CF5E67" w14:textId="77777777" w:rsidR="006E26AA" w:rsidRPr="0053359B" w:rsidRDefault="006E26AA" w:rsidP="006E26AA">
      <w:pPr>
        <w:tabs>
          <w:tab w:val="left" w:pos="284"/>
          <w:tab w:val="left" w:pos="5954"/>
        </w:tabs>
        <w:jc w:val="both"/>
        <w:rPr>
          <w:b/>
        </w:rPr>
      </w:pPr>
    </w:p>
    <w:p w14:paraId="4365473F" w14:textId="10AF7E92" w:rsidR="006E26AA" w:rsidRPr="0053359B" w:rsidRDefault="006E26AA" w:rsidP="006E26AA">
      <w:pPr>
        <w:tabs>
          <w:tab w:val="left" w:pos="284"/>
          <w:tab w:val="left" w:pos="5954"/>
        </w:tabs>
        <w:jc w:val="center"/>
      </w:pPr>
      <w:r w:rsidRPr="0053359B">
        <w:t>1</w:t>
      </w:r>
      <w:r w:rsidR="00A379CA">
        <w:t>1</w:t>
      </w:r>
      <w:r w:rsidRPr="0053359B">
        <w:t>. člen</w:t>
      </w:r>
    </w:p>
    <w:p w14:paraId="44AF49AF" w14:textId="77777777" w:rsidR="00777F22" w:rsidRDefault="00777F22" w:rsidP="006E26AA">
      <w:pPr>
        <w:tabs>
          <w:tab w:val="left" w:pos="284"/>
          <w:tab w:val="left" w:pos="5954"/>
        </w:tabs>
        <w:jc w:val="both"/>
      </w:pPr>
    </w:p>
    <w:p w14:paraId="68F9C014" w14:textId="0929E930"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w:t>
      </w:r>
      <w:r w:rsidR="00C13912">
        <w:t>i</w:t>
      </w:r>
      <w:r w:rsidRPr="000225A0">
        <w:t xml:space="preserve">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1987C9E3" w14:textId="77777777" w:rsidR="009E30AB" w:rsidRDefault="009E30AB" w:rsidP="009E30AB">
      <w:pPr>
        <w:tabs>
          <w:tab w:val="left" w:pos="284"/>
          <w:tab w:val="left" w:pos="5954"/>
        </w:tabs>
        <w:jc w:val="both"/>
      </w:pPr>
    </w:p>
    <w:p w14:paraId="610BF9C6" w14:textId="3CC32B2A" w:rsidR="009E30AB" w:rsidRDefault="009E30AB" w:rsidP="009E30AB">
      <w:pPr>
        <w:tabs>
          <w:tab w:val="left" w:pos="284"/>
          <w:tab w:val="left" w:pos="5954"/>
        </w:tabs>
        <w:jc w:val="both"/>
      </w:pPr>
      <w:r>
        <w:lastRenderedPageBreak/>
        <w:t xml:space="preserve">Izvajalec bo naročniku </w:t>
      </w:r>
      <w:r w:rsidR="00BA7A29">
        <w:t>izstavil</w:t>
      </w:r>
      <w:r>
        <w:t xml:space="preserve"> račun </w:t>
      </w:r>
      <w:r w:rsidR="0037736A">
        <w:t>po dobavi posameznega vozila oz. po opravljeni primopredaji.</w:t>
      </w:r>
    </w:p>
    <w:p w14:paraId="7E03FEE2" w14:textId="2A96656C" w:rsidR="00D0197C" w:rsidRDefault="00D0197C" w:rsidP="000D3B24">
      <w:pPr>
        <w:tabs>
          <w:tab w:val="left" w:pos="284"/>
          <w:tab w:val="left" w:pos="5954"/>
        </w:tabs>
        <w:jc w:val="both"/>
      </w:pPr>
    </w:p>
    <w:p w14:paraId="0E4DFD49" w14:textId="77777777" w:rsidR="0019447E" w:rsidRDefault="0019447E" w:rsidP="000D3B24">
      <w:pPr>
        <w:tabs>
          <w:tab w:val="left" w:pos="284"/>
          <w:tab w:val="left" w:pos="5954"/>
        </w:tabs>
        <w:jc w:val="both"/>
      </w:pPr>
    </w:p>
    <w:p w14:paraId="1B84DD12" w14:textId="379770FE" w:rsidR="006E26AA" w:rsidRPr="0053359B" w:rsidRDefault="009E30AB" w:rsidP="006E26AA">
      <w:pPr>
        <w:jc w:val="both"/>
        <w:rPr>
          <w:b/>
          <w:bCs/>
        </w:rPr>
      </w:pPr>
      <w:r>
        <w:rPr>
          <w:b/>
          <w:bCs/>
        </w:rPr>
        <w:t>VII</w:t>
      </w:r>
      <w:r w:rsidR="00A379CA">
        <w:rPr>
          <w:b/>
          <w:bCs/>
        </w:rPr>
        <w:t>I</w:t>
      </w:r>
      <w:r w:rsidR="00FC6DC6">
        <w:rPr>
          <w:b/>
          <w:bCs/>
        </w:rPr>
        <w:t xml:space="preserve">. </w:t>
      </w:r>
      <w:r w:rsidR="006E26AA" w:rsidRPr="0053359B">
        <w:rPr>
          <w:b/>
          <w:bCs/>
        </w:rPr>
        <w:t xml:space="preserve"> ZAUPNOST PODATKOV</w:t>
      </w:r>
    </w:p>
    <w:p w14:paraId="5321B336" w14:textId="107E29B7" w:rsidR="006E26AA" w:rsidRPr="0053359B" w:rsidRDefault="006E26AA" w:rsidP="006E26AA">
      <w:pPr>
        <w:jc w:val="center"/>
      </w:pPr>
      <w:r w:rsidRPr="0053359B">
        <w:t>1</w:t>
      </w:r>
      <w:r w:rsidR="00A379CA">
        <w:t>2</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0C025E2A" w:rsidR="006E26AA" w:rsidRPr="0053359B" w:rsidRDefault="000731ED" w:rsidP="006E26AA">
      <w:pPr>
        <w:tabs>
          <w:tab w:val="left" w:pos="284"/>
          <w:tab w:val="left" w:pos="5954"/>
        </w:tabs>
        <w:jc w:val="both"/>
        <w:rPr>
          <w:b/>
          <w:bCs/>
        </w:rPr>
      </w:pPr>
      <w:r w:rsidRPr="000731ED">
        <w:rPr>
          <w:b/>
          <w:bCs/>
        </w:rPr>
        <w:t>I</w:t>
      </w:r>
      <w:r w:rsidR="00A379CA">
        <w:rPr>
          <w:b/>
          <w:bCs/>
        </w:rPr>
        <w:t>X</w:t>
      </w:r>
      <w:r w:rsidR="006E26AA" w:rsidRPr="000731ED">
        <w:rPr>
          <w:b/>
          <w:bCs/>
        </w:rPr>
        <w:t>. OBVEZNOSTI</w:t>
      </w:r>
      <w:r w:rsidR="00350404">
        <w:rPr>
          <w:b/>
          <w:bCs/>
        </w:rPr>
        <w:t xml:space="preserve"> </w:t>
      </w:r>
      <w:r w:rsidR="00A379CA">
        <w:rPr>
          <w:b/>
          <w:bCs/>
        </w:rPr>
        <w:t>PRODAJALCA</w:t>
      </w:r>
    </w:p>
    <w:p w14:paraId="10969ABB" w14:textId="77777777" w:rsidR="006E26AA" w:rsidRPr="0053359B" w:rsidRDefault="006E26AA" w:rsidP="006E26AA">
      <w:pPr>
        <w:tabs>
          <w:tab w:val="left" w:pos="284"/>
          <w:tab w:val="left" w:pos="5954"/>
        </w:tabs>
        <w:jc w:val="center"/>
      </w:pPr>
    </w:p>
    <w:p w14:paraId="7CBAB4D9" w14:textId="5F31E4B0" w:rsidR="006E26AA" w:rsidRPr="0053359B" w:rsidRDefault="009E30AB" w:rsidP="006E26AA">
      <w:pPr>
        <w:tabs>
          <w:tab w:val="left" w:pos="284"/>
          <w:tab w:val="left" w:pos="5954"/>
        </w:tabs>
        <w:jc w:val="center"/>
      </w:pPr>
      <w:r>
        <w:t>1</w:t>
      </w:r>
      <w:r w:rsidR="00A379CA">
        <w:t>3</w:t>
      </w:r>
      <w:r w:rsidR="008B61B4">
        <w:t>.</w:t>
      </w:r>
      <w:r w:rsidR="006E26AA" w:rsidRPr="0053359B">
        <w:t xml:space="preserve"> člen</w:t>
      </w:r>
    </w:p>
    <w:p w14:paraId="295B05FE" w14:textId="77777777" w:rsidR="00917087" w:rsidRPr="00917087" w:rsidRDefault="00917087" w:rsidP="00917087">
      <w:pPr>
        <w:tabs>
          <w:tab w:val="left" w:pos="284"/>
          <w:tab w:val="left" w:pos="5954"/>
        </w:tabs>
        <w:jc w:val="both"/>
      </w:pPr>
      <w:r w:rsidRPr="00917087">
        <w:t>Prodajalec se obvezuje, da:</w:t>
      </w:r>
    </w:p>
    <w:p w14:paraId="2401A1B7" w14:textId="77777777" w:rsidR="00917087" w:rsidRPr="00917087" w:rsidRDefault="00917087" w:rsidP="00917087">
      <w:pPr>
        <w:numPr>
          <w:ilvl w:val="0"/>
          <w:numId w:val="4"/>
        </w:numPr>
        <w:tabs>
          <w:tab w:val="left" w:pos="284"/>
          <w:tab w:val="left" w:pos="5954"/>
        </w:tabs>
        <w:jc w:val="both"/>
      </w:pPr>
      <w:r w:rsidRPr="00917087">
        <w:t>bo dobavil blago, ki je predmet naročila (vozila in pnevmatike) v dogovorjeni kvaliteti in roku;</w:t>
      </w:r>
    </w:p>
    <w:p w14:paraId="6DA5A50C" w14:textId="77777777" w:rsidR="00917087" w:rsidRPr="00917087" w:rsidRDefault="00917087" w:rsidP="00917087">
      <w:pPr>
        <w:numPr>
          <w:ilvl w:val="0"/>
          <w:numId w:val="4"/>
        </w:numPr>
        <w:tabs>
          <w:tab w:val="left" w:pos="284"/>
          <w:tab w:val="left" w:pos="5954"/>
        </w:tabs>
        <w:jc w:val="both"/>
      </w:pPr>
      <w:r w:rsidRPr="00917087">
        <w:t>da bo naročniku ob primopredaji izročil vso tehnično dokumentacijo vozila;</w:t>
      </w:r>
    </w:p>
    <w:p w14:paraId="06B9A6B6" w14:textId="77777777" w:rsidR="00917087" w:rsidRPr="00917087" w:rsidRDefault="00917087" w:rsidP="00917087">
      <w:pPr>
        <w:numPr>
          <w:ilvl w:val="0"/>
          <w:numId w:val="4"/>
        </w:numPr>
        <w:tabs>
          <w:tab w:val="left" w:pos="284"/>
          <w:tab w:val="left" w:pos="5954"/>
        </w:tabs>
        <w:jc w:val="both"/>
      </w:pPr>
      <w:r w:rsidRPr="00917087">
        <w:t>da bo nemudoma obvestil naročnika o nastanku vzrokov, ki bi preprečevali izpolnitev dogovorjenih obveznosti;</w:t>
      </w:r>
    </w:p>
    <w:p w14:paraId="1B3D5695" w14:textId="77777777" w:rsidR="00917087" w:rsidRPr="00917087" w:rsidRDefault="00917087" w:rsidP="00917087">
      <w:pPr>
        <w:numPr>
          <w:ilvl w:val="0"/>
          <w:numId w:val="4"/>
        </w:numPr>
        <w:tabs>
          <w:tab w:val="left" w:pos="284"/>
          <w:tab w:val="left" w:pos="5954"/>
        </w:tabs>
        <w:jc w:val="both"/>
      </w:pPr>
      <w:r w:rsidRPr="00917087">
        <w:t>da bo dosledno upošteval vse pogoje, ki izhajajo iz dokumentacije v zvezi z oddajo javnega naročila in izjav, podpisanih v ponudbeni dokumentaciji.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51E333A5" w:rsidR="006E26AA" w:rsidRPr="0053359B" w:rsidRDefault="009E30AB" w:rsidP="006E26AA">
      <w:pPr>
        <w:tabs>
          <w:tab w:val="left" w:pos="284"/>
          <w:tab w:val="left" w:pos="5954"/>
        </w:tabs>
        <w:jc w:val="both"/>
        <w:rPr>
          <w:b/>
        </w:rPr>
      </w:pPr>
      <w:r>
        <w:rPr>
          <w:b/>
        </w:rPr>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04B80BA" w:rsidR="006E26AA" w:rsidRPr="0053359B" w:rsidRDefault="009E30AB" w:rsidP="006E26AA">
      <w:pPr>
        <w:tabs>
          <w:tab w:val="left" w:pos="284"/>
          <w:tab w:val="left" w:pos="5954"/>
        </w:tabs>
        <w:jc w:val="center"/>
      </w:pPr>
      <w:r>
        <w:t>1</w:t>
      </w:r>
      <w:r w:rsidR="00A379CA">
        <w:t>4</w:t>
      </w:r>
      <w:r w:rsidR="006E26AA" w:rsidRPr="0053359B">
        <w:t>. člen</w:t>
      </w:r>
    </w:p>
    <w:p w14:paraId="471BD1B0" w14:textId="77777777" w:rsidR="00917087" w:rsidRPr="00917087" w:rsidRDefault="00917087" w:rsidP="00917087">
      <w:pPr>
        <w:tabs>
          <w:tab w:val="left" w:pos="284"/>
          <w:tab w:val="left" w:pos="5954"/>
        </w:tabs>
        <w:jc w:val="both"/>
      </w:pPr>
      <w:r w:rsidRPr="00917087">
        <w:t>Naročnik se obvezuje:</w:t>
      </w:r>
    </w:p>
    <w:p w14:paraId="11483757" w14:textId="77777777" w:rsidR="00917087" w:rsidRPr="00917087" w:rsidRDefault="00917087" w:rsidP="00917087">
      <w:pPr>
        <w:numPr>
          <w:ilvl w:val="0"/>
          <w:numId w:val="3"/>
        </w:numPr>
        <w:tabs>
          <w:tab w:val="clear" w:pos="720"/>
          <w:tab w:val="left" w:pos="284"/>
          <w:tab w:val="num" w:pos="360"/>
          <w:tab w:val="left" w:pos="5954"/>
        </w:tabs>
        <w:spacing w:line="259" w:lineRule="auto"/>
        <w:ind w:left="357" w:hanging="357"/>
        <w:jc w:val="both"/>
      </w:pPr>
      <w:r w:rsidRPr="00917087">
        <w:t>prevzeti naročeno blago,</w:t>
      </w:r>
    </w:p>
    <w:p w14:paraId="1A7FB563" w14:textId="77777777" w:rsidR="00917087" w:rsidRPr="00917087" w:rsidRDefault="00917087" w:rsidP="00917087">
      <w:pPr>
        <w:numPr>
          <w:ilvl w:val="0"/>
          <w:numId w:val="3"/>
        </w:numPr>
        <w:tabs>
          <w:tab w:val="clear" w:pos="720"/>
          <w:tab w:val="left" w:pos="284"/>
          <w:tab w:val="num" w:pos="360"/>
          <w:tab w:val="left" w:pos="5954"/>
        </w:tabs>
        <w:spacing w:line="259" w:lineRule="auto"/>
        <w:ind w:left="357" w:hanging="357"/>
        <w:jc w:val="both"/>
      </w:pPr>
      <w:r w:rsidRPr="00917087">
        <w:t xml:space="preserve">poravnati finančne obveznosti do prodajalca oz. neposredna plačila do podizvajalca.     </w:t>
      </w:r>
    </w:p>
    <w:p w14:paraId="53A124DE" w14:textId="693C4F63" w:rsidR="00254693" w:rsidRDefault="00254693" w:rsidP="00254693">
      <w:pPr>
        <w:tabs>
          <w:tab w:val="left" w:pos="284"/>
          <w:tab w:val="left" w:pos="5954"/>
        </w:tabs>
        <w:jc w:val="center"/>
        <w:rPr>
          <w:iCs/>
          <w:szCs w:val="16"/>
        </w:rPr>
      </w:pPr>
    </w:p>
    <w:p w14:paraId="49BE7DB4" w14:textId="77777777" w:rsidR="009E30AB" w:rsidRDefault="009E30AB" w:rsidP="00254693">
      <w:pPr>
        <w:tabs>
          <w:tab w:val="left" w:pos="284"/>
          <w:tab w:val="left" w:pos="5954"/>
        </w:tabs>
        <w:jc w:val="center"/>
        <w:rPr>
          <w:iCs/>
          <w:szCs w:val="16"/>
        </w:rPr>
      </w:pPr>
    </w:p>
    <w:p w14:paraId="2F270FD2" w14:textId="2F8F9223" w:rsidR="00CB464C" w:rsidRPr="0053359B" w:rsidRDefault="00CB464C" w:rsidP="00CB464C">
      <w:pPr>
        <w:tabs>
          <w:tab w:val="left" w:pos="284"/>
          <w:tab w:val="left" w:pos="5954"/>
        </w:tabs>
        <w:rPr>
          <w:b/>
          <w:bCs/>
        </w:rPr>
      </w:pPr>
      <w:r w:rsidRPr="0053359B">
        <w:rPr>
          <w:b/>
          <w:bCs/>
        </w:rPr>
        <w:t>X</w:t>
      </w:r>
      <w:r>
        <w:rPr>
          <w:b/>
          <w:bCs/>
        </w:rPr>
        <w:t>I</w:t>
      </w:r>
      <w:r w:rsidRPr="0053359B">
        <w:rPr>
          <w:b/>
          <w:bCs/>
        </w:rPr>
        <w:t xml:space="preserve">. </w:t>
      </w:r>
      <w:r>
        <w:rPr>
          <w:b/>
          <w:bCs/>
        </w:rPr>
        <w:t>GARANCIJA IN SERVIS</w:t>
      </w:r>
    </w:p>
    <w:p w14:paraId="29278CA5" w14:textId="77777777" w:rsidR="00CB464C" w:rsidRDefault="00CB464C" w:rsidP="006E26AA">
      <w:pPr>
        <w:tabs>
          <w:tab w:val="left" w:pos="284"/>
          <w:tab w:val="left" w:pos="5954"/>
        </w:tabs>
        <w:rPr>
          <w:b/>
          <w:bCs/>
        </w:rPr>
      </w:pPr>
    </w:p>
    <w:p w14:paraId="2B5F8B91" w14:textId="77777777" w:rsidR="00CB464C" w:rsidRDefault="00CB464C" w:rsidP="00CB464C">
      <w:pPr>
        <w:tabs>
          <w:tab w:val="left" w:pos="284"/>
          <w:tab w:val="left" w:pos="5954"/>
        </w:tabs>
        <w:ind w:left="360"/>
        <w:jc w:val="center"/>
      </w:pPr>
      <w:r>
        <w:t xml:space="preserve">15. </w:t>
      </w:r>
      <w:r w:rsidRPr="0053359B">
        <w:t>člen</w:t>
      </w:r>
    </w:p>
    <w:p w14:paraId="00A1EDA1" w14:textId="77777777" w:rsidR="00CB464C" w:rsidRDefault="00CB464C" w:rsidP="006E26AA">
      <w:pPr>
        <w:tabs>
          <w:tab w:val="left" w:pos="284"/>
          <w:tab w:val="left" w:pos="5954"/>
        </w:tabs>
        <w:rPr>
          <w:b/>
          <w:bCs/>
        </w:rPr>
      </w:pPr>
    </w:p>
    <w:p w14:paraId="7C72DA3E" w14:textId="77777777" w:rsidR="00CB464C" w:rsidRPr="00CB464C" w:rsidRDefault="00CB464C" w:rsidP="00CB464C">
      <w:pPr>
        <w:tabs>
          <w:tab w:val="left" w:pos="284"/>
          <w:tab w:val="left" w:pos="5954"/>
        </w:tabs>
        <w:jc w:val="center"/>
      </w:pPr>
    </w:p>
    <w:p w14:paraId="5D2B7F1F" w14:textId="77777777" w:rsidR="00CB464C" w:rsidRPr="00CB464C" w:rsidRDefault="00CB464C" w:rsidP="00CB464C">
      <w:pPr>
        <w:tabs>
          <w:tab w:val="left" w:pos="1985"/>
          <w:tab w:val="left" w:pos="6237"/>
          <w:tab w:val="left" w:pos="6379"/>
        </w:tabs>
        <w:jc w:val="both"/>
        <w:rPr>
          <w:i/>
          <w:szCs w:val="20"/>
          <w:lang w:eastAsia="x-none"/>
        </w:rPr>
      </w:pPr>
      <w:r w:rsidRPr="00CB464C">
        <w:rPr>
          <w:szCs w:val="20"/>
          <w:lang w:eastAsia="x-none"/>
        </w:rPr>
        <w:t xml:space="preserve">Za vozila veljajo garancijski roki proizvajalca, ki začnejo teči z dnem podpisa primopredajnega zapisnika. </w:t>
      </w:r>
    </w:p>
    <w:p w14:paraId="68B8B92D" w14:textId="77777777" w:rsidR="00CB464C" w:rsidRPr="00CB464C" w:rsidRDefault="00CB464C" w:rsidP="00CB464C">
      <w:pPr>
        <w:tabs>
          <w:tab w:val="left" w:pos="1985"/>
          <w:tab w:val="left" w:pos="6237"/>
          <w:tab w:val="left" w:pos="6379"/>
        </w:tabs>
        <w:jc w:val="both"/>
        <w:rPr>
          <w:szCs w:val="20"/>
          <w:lang w:eastAsia="x-none"/>
        </w:rPr>
      </w:pPr>
    </w:p>
    <w:p w14:paraId="11A4E94A" w14:textId="76EA1A1D" w:rsidR="00CB464C" w:rsidRPr="00CB464C" w:rsidRDefault="00CB464C" w:rsidP="00CB464C">
      <w:pPr>
        <w:tabs>
          <w:tab w:val="left" w:pos="1985"/>
          <w:tab w:val="left" w:pos="6237"/>
          <w:tab w:val="left" w:pos="6379"/>
        </w:tabs>
        <w:jc w:val="both"/>
        <w:rPr>
          <w:szCs w:val="20"/>
          <w:lang w:eastAsia="x-none"/>
        </w:rPr>
      </w:pPr>
      <w:r w:rsidRPr="00CB464C">
        <w:rPr>
          <w:szCs w:val="20"/>
          <w:lang w:eastAsia="x-none"/>
        </w:rPr>
        <w:t xml:space="preserve">Za 1. sklop velja garancija:  ………..……… mesecev oz. </w:t>
      </w:r>
      <w:r w:rsidR="004D2548">
        <w:rPr>
          <w:szCs w:val="20"/>
          <w:lang w:eastAsia="x-none"/>
        </w:rPr>
        <w:t xml:space="preserve">najmanj </w:t>
      </w:r>
      <w:r w:rsidRPr="00CB464C">
        <w:rPr>
          <w:szCs w:val="20"/>
          <w:lang w:eastAsia="x-none"/>
        </w:rPr>
        <w:t>2 leti</w:t>
      </w:r>
      <w:r w:rsidR="001705E6">
        <w:rPr>
          <w:szCs w:val="20"/>
          <w:lang w:eastAsia="x-none"/>
        </w:rPr>
        <w:t>.</w:t>
      </w:r>
    </w:p>
    <w:p w14:paraId="29A2F0D5" w14:textId="77777777" w:rsidR="001705E6" w:rsidRDefault="001705E6" w:rsidP="00CB464C">
      <w:pPr>
        <w:tabs>
          <w:tab w:val="left" w:pos="1985"/>
          <w:tab w:val="left" w:pos="6237"/>
          <w:tab w:val="left" w:pos="6379"/>
        </w:tabs>
        <w:jc w:val="both"/>
        <w:rPr>
          <w:szCs w:val="20"/>
          <w:lang w:val="x-none" w:eastAsia="x-none"/>
        </w:rPr>
      </w:pPr>
    </w:p>
    <w:p w14:paraId="06DC2EE2" w14:textId="47FF566A" w:rsidR="001705E6" w:rsidRDefault="00CB464C" w:rsidP="00CB464C">
      <w:pPr>
        <w:tabs>
          <w:tab w:val="left" w:pos="1985"/>
          <w:tab w:val="left" w:pos="6237"/>
          <w:tab w:val="left" w:pos="6379"/>
        </w:tabs>
        <w:jc w:val="both"/>
        <w:rPr>
          <w:szCs w:val="20"/>
          <w:lang w:val="x-none" w:eastAsia="x-none"/>
        </w:rPr>
      </w:pPr>
      <w:r w:rsidRPr="00CB464C">
        <w:rPr>
          <w:szCs w:val="20"/>
          <w:lang w:val="x-none" w:eastAsia="x-none"/>
        </w:rPr>
        <w:lastRenderedPageBreak/>
        <w:t xml:space="preserve">Za </w:t>
      </w:r>
      <w:r>
        <w:rPr>
          <w:szCs w:val="20"/>
          <w:lang w:eastAsia="x-none"/>
        </w:rPr>
        <w:t>2</w:t>
      </w:r>
      <w:r w:rsidRPr="00CB464C">
        <w:rPr>
          <w:szCs w:val="20"/>
          <w:lang w:val="x-none" w:eastAsia="x-none"/>
        </w:rPr>
        <w:t xml:space="preserve">. sklop velja garancija:  </w:t>
      </w:r>
    </w:p>
    <w:p w14:paraId="5A70DDBC" w14:textId="154771F4" w:rsidR="001705E6" w:rsidRDefault="00CB464C" w:rsidP="00CB464C">
      <w:pPr>
        <w:tabs>
          <w:tab w:val="left" w:pos="1985"/>
          <w:tab w:val="left" w:pos="6237"/>
          <w:tab w:val="left" w:pos="6379"/>
        </w:tabs>
        <w:jc w:val="both"/>
        <w:rPr>
          <w:szCs w:val="20"/>
          <w:lang w:eastAsia="x-none"/>
        </w:rPr>
      </w:pPr>
      <w:r w:rsidRPr="00CB464C">
        <w:rPr>
          <w:szCs w:val="20"/>
          <w:lang w:val="x-none" w:eastAsia="x-none"/>
        </w:rPr>
        <w:t>………..………</w:t>
      </w:r>
      <w:r w:rsidRPr="00CB464C">
        <w:rPr>
          <w:szCs w:val="20"/>
          <w:lang w:eastAsia="x-none"/>
        </w:rPr>
        <w:t xml:space="preserve"> mesecev oz. </w:t>
      </w:r>
      <w:r w:rsidR="00132557">
        <w:rPr>
          <w:szCs w:val="20"/>
          <w:lang w:eastAsia="x-none"/>
        </w:rPr>
        <w:t>najmanj</w:t>
      </w:r>
      <w:r w:rsidRPr="00CB464C">
        <w:rPr>
          <w:szCs w:val="20"/>
          <w:lang w:eastAsia="x-none"/>
        </w:rPr>
        <w:t xml:space="preserve"> </w:t>
      </w:r>
      <w:r w:rsidR="00945568">
        <w:rPr>
          <w:szCs w:val="20"/>
          <w:lang w:eastAsia="x-none"/>
        </w:rPr>
        <w:t>5</w:t>
      </w:r>
      <w:r w:rsidRPr="00CB464C">
        <w:rPr>
          <w:szCs w:val="20"/>
          <w:lang w:eastAsia="x-none"/>
        </w:rPr>
        <w:t xml:space="preserve"> let</w:t>
      </w:r>
      <w:r w:rsidR="00FB467C">
        <w:rPr>
          <w:szCs w:val="20"/>
          <w:lang w:eastAsia="x-none"/>
        </w:rPr>
        <w:t xml:space="preserve"> </w:t>
      </w:r>
      <w:r w:rsidR="00FB467C">
        <w:rPr>
          <w:color w:val="FF0000"/>
          <w:szCs w:val="20"/>
          <w:lang w:eastAsia="x-none"/>
        </w:rPr>
        <w:t>oz. s podaljšanim jamstvom do največ 120.000 km</w:t>
      </w:r>
      <w:r w:rsidR="001705E6">
        <w:rPr>
          <w:szCs w:val="20"/>
          <w:lang w:eastAsia="x-none"/>
        </w:rPr>
        <w:t>,</w:t>
      </w:r>
    </w:p>
    <w:p w14:paraId="6BAB348F" w14:textId="2FAFD446" w:rsidR="00CB464C" w:rsidRDefault="00962670" w:rsidP="00CB464C">
      <w:pPr>
        <w:tabs>
          <w:tab w:val="left" w:pos="1985"/>
          <w:tab w:val="left" w:pos="6237"/>
          <w:tab w:val="left" w:pos="6379"/>
        </w:tabs>
        <w:jc w:val="both"/>
        <w:rPr>
          <w:szCs w:val="20"/>
          <w:lang w:eastAsia="x-none"/>
        </w:rPr>
      </w:pPr>
      <w:bookmarkStart w:id="26" w:name="_Hlk227734016"/>
      <w:r>
        <w:rPr>
          <w:szCs w:val="20"/>
          <w:lang w:eastAsia="x-none"/>
        </w:rPr>
        <w:t xml:space="preserve">Garancija </w:t>
      </w:r>
      <w:r w:rsidR="001705E6">
        <w:rPr>
          <w:szCs w:val="20"/>
          <w:lang w:eastAsia="x-none"/>
        </w:rPr>
        <w:t>za karoserij</w:t>
      </w:r>
      <w:r>
        <w:rPr>
          <w:szCs w:val="20"/>
          <w:lang w:eastAsia="x-none"/>
        </w:rPr>
        <w:t>o</w:t>
      </w:r>
      <w:r w:rsidR="001705E6">
        <w:rPr>
          <w:szCs w:val="20"/>
          <w:lang w:eastAsia="x-none"/>
        </w:rPr>
        <w:t xml:space="preserve"> in podvozj</w:t>
      </w:r>
      <w:r>
        <w:rPr>
          <w:szCs w:val="20"/>
          <w:lang w:eastAsia="x-none"/>
        </w:rPr>
        <w:t>e</w:t>
      </w:r>
      <w:r w:rsidR="00CB464C" w:rsidRPr="00CB464C">
        <w:rPr>
          <w:szCs w:val="20"/>
          <w:lang w:eastAsia="x-none"/>
        </w:rPr>
        <w:t xml:space="preserve"> ………. mesecev oz. </w:t>
      </w:r>
      <w:r w:rsidR="00132557">
        <w:rPr>
          <w:szCs w:val="20"/>
          <w:lang w:eastAsia="x-none"/>
        </w:rPr>
        <w:t xml:space="preserve">najmanj </w:t>
      </w:r>
      <w:r w:rsidR="001705E6">
        <w:rPr>
          <w:szCs w:val="20"/>
          <w:lang w:eastAsia="x-none"/>
        </w:rPr>
        <w:t>8</w:t>
      </w:r>
      <w:r w:rsidR="00CB464C" w:rsidRPr="00CB464C">
        <w:rPr>
          <w:szCs w:val="20"/>
          <w:lang w:eastAsia="x-none"/>
        </w:rPr>
        <w:t xml:space="preserve"> let</w:t>
      </w:r>
      <w:r w:rsidR="001705E6">
        <w:rPr>
          <w:szCs w:val="20"/>
          <w:lang w:eastAsia="x-none"/>
        </w:rPr>
        <w:t>,</w:t>
      </w:r>
    </w:p>
    <w:p w14:paraId="51D4EDE3" w14:textId="77777777" w:rsidR="00617A78" w:rsidRDefault="00617A78" w:rsidP="00CB464C">
      <w:pPr>
        <w:tabs>
          <w:tab w:val="left" w:pos="1985"/>
          <w:tab w:val="left" w:pos="6237"/>
          <w:tab w:val="left" w:pos="6379"/>
        </w:tabs>
        <w:jc w:val="both"/>
      </w:pPr>
    </w:p>
    <w:p w14:paraId="492CE679" w14:textId="38F002CE" w:rsidR="0079457F" w:rsidRDefault="00617A78" w:rsidP="00CB464C">
      <w:pPr>
        <w:tabs>
          <w:tab w:val="left" w:pos="1985"/>
          <w:tab w:val="left" w:pos="6237"/>
          <w:tab w:val="left" w:pos="6379"/>
        </w:tabs>
        <w:jc w:val="both"/>
      </w:pPr>
      <w:r>
        <w:t>Z</w:t>
      </w:r>
      <w:r w:rsidR="0079457F">
        <w:t>agotovljena dobavljivost rezervnih delov</w:t>
      </w:r>
      <w:r>
        <w:t xml:space="preserve"> za vsa vozila</w:t>
      </w:r>
      <w:r w:rsidR="0079457F">
        <w:t>: najmanj 10 let od dobave vozila.</w:t>
      </w:r>
    </w:p>
    <w:p w14:paraId="6AA86CFA" w14:textId="77777777" w:rsidR="00617A78" w:rsidRDefault="00617A78" w:rsidP="00CB464C">
      <w:pPr>
        <w:tabs>
          <w:tab w:val="left" w:pos="1985"/>
          <w:tab w:val="left" w:pos="6237"/>
          <w:tab w:val="left" w:pos="6379"/>
        </w:tabs>
        <w:jc w:val="both"/>
      </w:pPr>
    </w:p>
    <w:bookmarkEnd w:id="26"/>
    <w:p w14:paraId="139C2F2A" w14:textId="7BEB8B8D" w:rsidR="00CB464C" w:rsidRDefault="00CB464C" w:rsidP="00CB464C">
      <w:pPr>
        <w:tabs>
          <w:tab w:val="left" w:pos="284"/>
          <w:tab w:val="left" w:pos="5954"/>
        </w:tabs>
        <w:jc w:val="center"/>
        <w:rPr>
          <w:bCs/>
        </w:rPr>
      </w:pPr>
      <w:r w:rsidRPr="00CB464C">
        <w:rPr>
          <w:bCs/>
        </w:rPr>
        <w:t>16. člen</w:t>
      </w:r>
    </w:p>
    <w:p w14:paraId="1655A872" w14:textId="77777777" w:rsidR="00CB464C" w:rsidRPr="00CB464C" w:rsidRDefault="00CB464C" w:rsidP="00CB464C">
      <w:pPr>
        <w:tabs>
          <w:tab w:val="left" w:pos="284"/>
          <w:tab w:val="left" w:pos="5954"/>
        </w:tabs>
        <w:rPr>
          <w:bCs/>
        </w:rPr>
      </w:pPr>
    </w:p>
    <w:p w14:paraId="0E51592B"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 xml:space="preserve">Kadar naročnik v garancijskem roku ugotovi napako ali pomanjkljivost blaga, mora to nemudoma sporočiti  prodajalcu. </w:t>
      </w:r>
    </w:p>
    <w:p w14:paraId="61D6718E" w14:textId="77777777" w:rsidR="00CB464C" w:rsidRPr="00CB464C" w:rsidRDefault="00CB464C" w:rsidP="00CB464C">
      <w:pPr>
        <w:tabs>
          <w:tab w:val="left" w:pos="1985"/>
          <w:tab w:val="left" w:pos="6237"/>
          <w:tab w:val="left" w:pos="6379"/>
        </w:tabs>
        <w:jc w:val="both"/>
        <w:rPr>
          <w:szCs w:val="20"/>
          <w:lang w:eastAsia="x-none"/>
        </w:rPr>
      </w:pPr>
    </w:p>
    <w:p w14:paraId="7ACF317E"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 xml:space="preserve">Prodajalec mora zagotavljati vse storitve v času garancijske dobe </w:t>
      </w:r>
      <w:r w:rsidRPr="00CB464C">
        <w:rPr>
          <w:szCs w:val="20"/>
          <w:lang w:eastAsia="x-none"/>
        </w:rPr>
        <w:t xml:space="preserve">ter </w:t>
      </w:r>
      <w:r w:rsidRPr="00CB464C">
        <w:rPr>
          <w:szCs w:val="20"/>
          <w:lang w:val="x-none" w:eastAsia="x-none"/>
        </w:rPr>
        <w:t>omogočati naročniku najkrajši odzivni čas in čas popravila – v skladu s ponudbo.</w:t>
      </w:r>
    </w:p>
    <w:p w14:paraId="79AAB7F7"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Serviser (naziv in kraj): …………………………………………………………………………</w:t>
      </w:r>
    </w:p>
    <w:p w14:paraId="25606F0D"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w:t>
      </w:r>
    </w:p>
    <w:p w14:paraId="7F9103FC" w14:textId="77777777" w:rsidR="00CB464C" w:rsidRPr="00CB464C" w:rsidRDefault="00CB464C" w:rsidP="00CB464C">
      <w:pPr>
        <w:tabs>
          <w:tab w:val="left" w:pos="1985"/>
          <w:tab w:val="left" w:pos="6237"/>
          <w:tab w:val="left" w:pos="6379"/>
        </w:tabs>
        <w:jc w:val="both"/>
        <w:rPr>
          <w:szCs w:val="20"/>
          <w:lang w:val="x-none" w:eastAsia="x-none"/>
        </w:rPr>
      </w:pPr>
    </w:p>
    <w:p w14:paraId="7952D893"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Odzivni čas za odpravo napake je največ 24 ur od prejema obvestila o napaki.</w:t>
      </w:r>
    </w:p>
    <w:p w14:paraId="523275AE" w14:textId="77777777" w:rsidR="003747B7" w:rsidRDefault="003747B7" w:rsidP="00CB464C">
      <w:pPr>
        <w:tabs>
          <w:tab w:val="left" w:pos="1985"/>
          <w:tab w:val="left" w:pos="6237"/>
          <w:tab w:val="left" w:pos="6379"/>
        </w:tabs>
        <w:jc w:val="both"/>
      </w:pPr>
    </w:p>
    <w:p w14:paraId="76A76041" w14:textId="77777777" w:rsidR="003747B7" w:rsidRPr="00CB464C" w:rsidRDefault="003747B7" w:rsidP="003747B7">
      <w:pPr>
        <w:tabs>
          <w:tab w:val="left" w:pos="1985"/>
          <w:tab w:val="left" w:pos="6237"/>
          <w:tab w:val="left" w:pos="6379"/>
        </w:tabs>
        <w:jc w:val="both"/>
        <w:rPr>
          <w:szCs w:val="20"/>
          <w:lang w:val="x-none" w:eastAsia="x-none"/>
        </w:rPr>
      </w:pPr>
      <w:r w:rsidRPr="00CB464C">
        <w:rPr>
          <w:szCs w:val="20"/>
          <w:lang w:val="x-none" w:eastAsia="x-none"/>
        </w:rPr>
        <w:t xml:space="preserve">Rok za odpravo napak v garancijskem roku je največ 3 dni od prejema vozila v popravilo. Prodajalec mora k popravilu pristopiti takoj po prejemu vozila. </w:t>
      </w:r>
    </w:p>
    <w:p w14:paraId="2A8B51EC" w14:textId="77777777" w:rsidR="003747B7" w:rsidRDefault="003747B7" w:rsidP="00CB464C">
      <w:pPr>
        <w:tabs>
          <w:tab w:val="left" w:pos="1985"/>
          <w:tab w:val="left" w:pos="6237"/>
          <w:tab w:val="left" w:pos="6379"/>
        </w:tabs>
        <w:jc w:val="both"/>
      </w:pPr>
    </w:p>
    <w:p w14:paraId="1887D086" w14:textId="77777777" w:rsidR="003747B7" w:rsidRPr="00CB464C" w:rsidRDefault="003747B7" w:rsidP="003747B7">
      <w:pPr>
        <w:tabs>
          <w:tab w:val="left" w:pos="1985"/>
          <w:tab w:val="left" w:pos="6237"/>
          <w:tab w:val="left" w:pos="6379"/>
        </w:tabs>
        <w:jc w:val="both"/>
        <w:rPr>
          <w:szCs w:val="20"/>
          <w:lang w:val="x-none" w:eastAsia="x-none"/>
        </w:rPr>
      </w:pPr>
      <w:r w:rsidRPr="00CB464C">
        <w:rPr>
          <w:szCs w:val="20"/>
          <w:lang w:val="x-none" w:eastAsia="x-none"/>
        </w:rPr>
        <w:t>Prodajalec mora v času popravila</w:t>
      </w:r>
      <w:r w:rsidRPr="00CB464C">
        <w:rPr>
          <w:szCs w:val="20"/>
          <w:lang w:eastAsia="x-none"/>
        </w:rPr>
        <w:t xml:space="preserve">, ki traja več kot 24 ur, </w:t>
      </w:r>
      <w:r w:rsidRPr="00CB464C">
        <w:rPr>
          <w:szCs w:val="20"/>
          <w:lang w:val="x-none" w:eastAsia="x-none"/>
        </w:rPr>
        <w:t>naročniku nuditi enakovredno nadomestno vozilo.</w:t>
      </w:r>
    </w:p>
    <w:p w14:paraId="2D57626C" w14:textId="77777777" w:rsidR="003747B7" w:rsidRDefault="003747B7" w:rsidP="003747B7">
      <w:pPr>
        <w:jc w:val="both"/>
      </w:pPr>
    </w:p>
    <w:p w14:paraId="6B98C16B" w14:textId="0E24883D" w:rsidR="003747B7" w:rsidRDefault="003747B7" w:rsidP="00CB464C">
      <w:pPr>
        <w:tabs>
          <w:tab w:val="left" w:pos="1985"/>
          <w:tab w:val="left" w:pos="6237"/>
          <w:tab w:val="left" w:pos="6379"/>
        </w:tabs>
        <w:jc w:val="both"/>
      </w:pPr>
      <w:r>
        <w:t xml:space="preserve">V primeru garancijske okvare, zaradi katere je vozilo neprekinjeno izločeno iz uporabe več kot 45 dni, mora prodajalec naročniku za čas do odprave napake zagotoviti enakovredno nadomestno vozilo brez dodatnih stroškov za naročnika, razen stroškov goriva oziroma električne energije. </w:t>
      </w:r>
    </w:p>
    <w:p w14:paraId="01703A7B" w14:textId="77777777" w:rsidR="003747B7" w:rsidRDefault="003747B7" w:rsidP="00CB464C">
      <w:pPr>
        <w:tabs>
          <w:tab w:val="left" w:pos="1985"/>
          <w:tab w:val="left" w:pos="6237"/>
          <w:tab w:val="left" w:pos="6379"/>
        </w:tabs>
        <w:jc w:val="both"/>
        <w:rPr>
          <w:szCs w:val="20"/>
          <w:lang w:val="x-none" w:eastAsia="x-none"/>
        </w:rPr>
      </w:pPr>
    </w:p>
    <w:p w14:paraId="3AADCE9D" w14:textId="5899E0D5" w:rsidR="00CB464C" w:rsidRPr="00CB464C" w:rsidRDefault="00CB464C" w:rsidP="00CB464C">
      <w:pPr>
        <w:jc w:val="both"/>
      </w:pPr>
      <w:bookmarkStart w:id="27" w:name="_Hlk185920427"/>
      <w:r w:rsidRPr="00CB464C">
        <w:t>Nadomestno vozilo mora biti zavarovano in imeti vinjeto za slovenske avtoceste.</w:t>
      </w:r>
    </w:p>
    <w:bookmarkEnd w:id="27"/>
    <w:p w14:paraId="38DC1F33" w14:textId="77777777" w:rsidR="00CB464C" w:rsidRPr="00CB464C" w:rsidRDefault="00CB464C" w:rsidP="00CB464C">
      <w:pPr>
        <w:tabs>
          <w:tab w:val="left" w:pos="1985"/>
          <w:tab w:val="left" w:pos="6237"/>
          <w:tab w:val="left" w:pos="6379"/>
        </w:tabs>
        <w:jc w:val="both"/>
        <w:rPr>
          <w:szCs w:val="20"/>
          <w:lang w:val="x-none" w:eastAsia="x-none"/>
        </w:rPr>
      </w:pPr>
    </w:p>
    <w:p w14:paraId="20DA021E" w14:textId="77777777" w:rsidR="00CB464C" w:rsidRDefault="00CB464C" w:rsidP="006E26AA">
      <w:pPr>
        <w:tabs>
          <w:tab w:val="left" w:pos="284"/>
          <w:tab w:val="left" w:pos="5954"/>
        </w:tabs>
        <w:rPr>
          <w:b/>
          <w:bCs/>
        </w:rPr>
      </w:pPr>
    </w:p>
    <w:p w14:paraId="5D648D20" w14:textId="2F041E5C" w:rsidR="006E26AA" w:rsidRPr="0053359B" w:rsidRDefault="006E26AA" w:rsidP="006E26AA">
      <w:pPr>
        <w:tabs>
          <w:tab w:val="left" w:pos="284"/>
          <w:tab w:val="left" w:pos="5954"/>
        </w:tabs>
        <w:rPr>
          <w:b/>
          <w:bCs/>
        </w:rPr>
      </w:pPr>
      <w:bookmarkStart w:id="28" w:name="_Hlk222471169"/>
      <w:r w:rsidRPr="0053359B">
        <w:rPr>
          <w:b/>
          <w:bCs/>
        </w:rPr>
        <w:t>X</w:t>
      </w:r>
      <w:r w:rsidR="00A379CA">
        <w:rPr>
          <w:b/>
          <w:bCs/>
        </w:rPr>
        <w:t>I</w:t>
      </w:r>
      <w:r w:rsidR="00A975D2">
        <w:rPr>
          <w:b/>
          <w:bCs/>
        </w:rPr>
        <w:t>I</w:t>
      </w:r>
      <w:r w:rsidRPr="0053359B">
        <w:rPr>
          <w:b/>
          <w:bCs/>
        </w:rPr>
        <w:t>. PROTIKURUPCIJSKA KLAVZULA</w:t>
      </w:r>
    </w:p>
    <w:bookmarkEnd w:id="28"/>
    <w:p w14:paraId="7586F131" w14:textId="77777777" w:rsidR="006E26AA" w:rsidRPr="0053359B" w:rsidRDefault="006E26AA" w:rsidP="006E26AA">
      <w:pPr>
        <w:tabs>
          <w:tab w:val="left" w:pos="284"/>
          <w:tab w:val="left" w:pos="5954"/>
        </w:tabs>
        <w:rPr>
          <w:b/>
          <w:bCs/>
        </w:rPr>
      </w:pPr>
    </w:p>
    <w:p w14:paraId="54DFEC92" w14:textId="39BD1609" w:rsidR="006E26AA" w:rsidRDefault="009E30AB" w:rsidP="008B61B4">
      <w:pPr>
        <w:tabs>
          <w:tab w:val="left" w:pos="284"/>
          <w:tab w:val="left" w:pos="5954"/>
        </w:tabs>
        <w:ind w:left="360"/>
        <w:jc w:val="center"/>
      </w:pPr>
      <w:bookmarkStart w:id="29" w:name="_Hlk222471184"/>
      <w:r>
        <w:t>1</w:t>
      </w:r>
      <w:r w:rsidR="00A975D2">
        <w:t>7</w:t>
      </w:r>
      <w:r w:rsidR="008B61B4">
        <w:t xml:space="preserve">. </w:t>
      </w:r>
      <w:r w:rsidR="006E26AA" w:rsidRPr="0053359B">
        <w:t>člen</w:t>
      </w:r>
    </w:p>
    <w:bookmarkEnd w:id="29"/>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520BC954" w:rsidR="006E26AA" w:rsidRDefault="006E26AA" w:rsidP="006E26AA">
      <w:pPr>
        <w:pStyle w:val="Telobesedila"/>
        <w:rPr>
          <w:lang w:val="sl-SI"/>
        </w:rPr>
      </w:pPr>
    </w:p>
    <w:p w14:paraId="29378D69" w14:textId="5338AC37" w:rsidR="00B84B09" w:rsidRDefault="00B84B09" w:rsidP="006E26AA">
      <w:pPr>
        <w:pStyle w:val="Telobesedila"/>
        <w:rPr>
          <w:lang w:val="sl-SI"/>
        </w:rPr>
      </w:pPr>
    </w:p>
    <w:p w14:paraId="4033A73A" w14:textId="77777777" w:rsidR="00B84B09" w:rsidRPr="0053359B" w:rsidRDefault="00B84B09"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2603324F" w:rsidR="006E26AA" w:rsidRPr="0053359B" w:rsidRDefault="006E26AA" w:rsidP="006E26AA">
      <w:pPr>
        <w:tabs>
          <w:tab w:val="left" w:pos="284"/>
          <w:tab w:val="left" w:pos="5954"/>
        </w:tabs>
        <w:jc w:val="both"/>
        <w:rPr>
          <w:b/>
          <w:iCs/>
        </w:rPr>
      </w:pPr>
      <w:r w:rsidRPr="0053359B">
        <w:rPr>
          <w:b/>
          <w:iCs/>
        </w:rPr>
        <w:lastRenderedPageBreak/>
        <w:t>X</w:t>
      </w:r>
      <w:r w:rsidR="00A379CA">
        <w:rPr>
          <w:b/>
          <w:iCs/>
        </w:rPr>
        <w:t>I</w:t>
      </w:r>
      <w:r w:rsidR="000731ED">
        <w:rPr>
          <w:b/>
          <w:iCs/>
        </w:rPr>
        <w:t>I</w:t>
      </w:r>
      <w:r w:rsidR="00A975D2">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2D3F2076" w:rsidR="006E26AA" w:rsidRPr="0053359B" w:rsidRDefault="009E30AB" w:rsidP="006E26AA">
      <w:pPr>
        <w:tabs>
          <w:tab w:val="left" w:pos="284"/>
          <w:tab w:val="left" w:pos="5954"/>
        </w:tabs>
        <w:jc w:val="center"/>
        <w:rPr>
          <w:iCs/>
        </w:rPr>
      </w:pPr>
      <w:r>
        <w:rPr>
          <w:iCs/>
        </w:rPr>
        <w:t>1</w:t>
      </w:r>
      <w:r w:rsidR="00A975D2">
        <w:rPr>
          <w:iCs/>
        </w:rPr>
        <w:t>8.</w:t>
      </w:r>
      <w:r w:rsidR="006E26AA" w:rsidRPr="0053359B">
        <w:rPr>
          <w:iCs/>
        </w:rPr>
        <w:t xml:space="preserve">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3"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4"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5"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6"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7"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48018A8C"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00575F99">
        <w:rPr>
          <w:color w:val="000000"/>
          <w:sz w:val="22"/>
          <w:szCs w:val="22"/>
        </w:rPr>
        <w:t>-3</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lastRenderedPageBreak/>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2F55A779" w:rsidR="006E26AA" w:rsidRPr="0053359B" w:rsidRDefault="006E26AA" w:rsidP="006E26AA">
      <w:pPr>
        <w:tabs>
          <w:tab w:val="left" w:pos="284"/>
          <w:tab w:val="left" w:pos="5954"/>
        </w:tabs>
        <w:rPr>
          <w:b/>
          <w:bCs/>
        </w:rPr>
      </w:pPr>
      <w:r w:rsidRPr="0053359B">
        <w:rPr>
          <w:b/>
          <w:bCs/>
        </w:rPr>
        <w:t>X</w:t>
      </w:r>
      <w:r w:rsidR="00A379CA">
        <w:rPr>
          <w:b/>
          <w:bCs/>
        </w:rPr>
        <w:t>I</w:t>
      </w:r>
      <w:r w:rsidR="00A975D2">
        <w:rPr>
          <w:b/>
          <w:bCs/>
        </w:rPr>
        <w:t>V</w:t>
      </w:r>
      <w:r w:rsidRPr="0053359B">
        <w:rPr>
          <w:b/>
          <w:bCs/>
        </w:rPr>
        <w:t xml:space="preserve">. VELJAVNOST POGODBE </w:t>
      </w:r>
    </w:p>
    <w:p w14:paraId="01367202" w14:textId="0DC6B6F5" w:rsidR="006E26AA" w:rsidRPr="0053359B" w:rsidRDefault="009E30AB" w:rsidP="006E26AA">
      <w:pPr>
        <w:tabs>
          <w:tab w:val="left" w:pos="284"/>
          <w:tab w:val="left" w:pos="5954"/>
        </w:tabs>
        <w:jc w:val="center"/>
      </w:pPr>
      <w:r>
        <w:t>1</w:t>
      </w:r>
      <w:r w:rsidR="00A975D2">
        <w:t>9</w:t>
      </w:r>
      <w:r w:rsidR="006E26AA" w:rsidRPr="0053359B">
        <w:t>. člen</w:t>
      </w:r>
    </w:p>
    <w:p w14:paraId="20C07944" w14:textId="77777777" w:rsidR="006E26AA" w:rsidRPr="0053359B" w:rsidRDefault="006E26AA" w:rsidP="006E26AA">
      <w:pPr>
        <w:tabs>
          <w:tab w:val="left" w:pos="284"/>
          <w:tab w:val="left" w:pos="5954"/>
        </w:tabs>
        <w:jc w:val="both"/>
      </w:pPr>
    </w:p>
    <w:p w14:paraId="71658339" w14:textId="7F03C45C" w:rsidR="006E26AA" w:rsidRPr="003C54AF" w:rsidRDefault="003C54AF" w:rsidP="006E26AA">
      <w:pPr>
        <w:tabs>
          <w:tab w:val="left" w:pos="284"/>
          <w:tab w:val="left" w:pos="5954"/>
        </w:tabs>
        <w:jc w:val="both"/>
      </w:pPr>
      <w:r w:rsidRPr="003C54AF">
        <w:t>Pogodba je veljavna s podpisom obeh pogodbenih strank, preneha pa veljati z dokončnim obračunom oz. pretekom garancijskih rokov, to je z dnem medsebojne poravnave vseh obveznosti.</w:t>
      </w:r>
    </w:p>
    <w:p w14:paraId="3657164F" w14:textId="30D70B05" w:rsidR="00672106" w:rsidRDefault="003C54AF" w:rsidP="00672106">
      <w:pPr>
        <w:tabs>
          <w:tab w:val="left" w:pos="284"/>
          <w:tab w:val="left" w:pos="5954"/>
        </w:tabs>
        <w:jc w:val="center"/>
        <w:rPr>
          <w:bCs/>
        </w:rPr>
      </w:pPr>
      <w:r>
        <w:rPr>
          <w:bCs/>
        </w:rPr>
        <w:t>20</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30"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30"/>
    </w:p>
    <w:p w14:paraId="6585119C" w14:textId="77777777" w:rsidR="00074990" w:rsidRDefault="00074990" w:rsidP="006E26AA">
      <w:pPr>
        <w:tabs>
          <w:tab w:val="left" w:pos="284"/>
          <w:tab w:val="left" w:pos="5954"/>
        </w:tabs>
        <w:jc w:val="both"/>
        <w:rPr>
          <w:bCs/>
        </w:rPr>
      </w:pPr>
    </w:p>
    <w:p w14:paraId="5BF84901" w14:textId="58C57938" w:rsidR="00672106" w:rsidRDefault="003C54AF" w:rsidP="00672106">
      <w:pPr>
        <w:jc w:val="center"/>
        <w:rPr>
          <w:bCs/>
        </w:rPr>
      </w:pPr>
      <w:r>
        <w:rPr>
          <w:bCs/>
        </w:rPr>
        <w:t>21</w:t>
      </w:r>
      <w:r w:rsidR="000731ED">
        <w:rPr>
          <w:bCs/>
        </w:rPr>
        <w:t>. č</w:t>
      </w:r>
      <w:r w:rsidR="00672106">
        <w:rPr>
          <w:bCs/>
        </w:rPr>
        <w:t>len</w:t>
      </w:r>
    </w:p>
    <w:p w14:paraId="0891EFC5" w14:textId="77777777" w:rsidR="00672106" w:rsidRDefault="00672106" w:rsidP="00672106">
      <w:pPr>
        <w:jc w:val="center"/>
        <w:rPr>
          <w:bCs/>
        </w:rPr>
      </w:pPr>
    </w:p>
    <w:p w14:paraId="3CC46C4D" w14:textId="0AB6A0B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 xml:space="preserve">akon o javnem naročanju </w:t>
      </w:r>
      <w:r w:rsidR="00571426">
        <w:rPr>
          <w:bCs/>
          <w:shd w:val="clear" w:color="auto" w:fill="FFFFFF"/>
        </w:rPr>
        <w:t xml:space="preserve">ZJN-3 </w:t>
      </w:r>
      <w:r w:rsidR="00B947E3" w:rsidRPr="003A4D7D">
        <w:rPr>
          <w:rFonts w:eastAsia="Calibri"/>
        </w:rPr>
        <w:t xml:space="preserve">(Uradni list RS, št. 91/2015, 14/2018, </w:t>
      </w:r>
      <w:hyperlink r:id="rId5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1"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w:t>
      </w:r>
      <w:r w:rsidRPr="00515567">
        <w:rPr>
          <w:shd w:val="clear" w:color="auto" w:fill="FFFFFF"/>
        </w:rPr>
        <w:lastRenderedPageBreak/>
        <w:t xml:space="preserve">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61EC8F5E" w:rsidR="006E26AA" w:rsidRPr="0053359B" w:rsidRDefault="00A379CA" w:rsidP="006E26AA">
      <w:pPr>
        <w:tabs>
          <w:tab w:val="left" w:pos="284"/>
          <w:tab w:val="left" w:pos="5954"/>
        </w:tabs>
        <w:jc w:val="center"/>
      </w:pPr>
      <w:r>
        <w:t>2</w:t>
      </w:r>
      <w:r w:rsidR="003C54AF">
        <w:t>2</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7C32B982" w:rsidR="006E26AA" w:rsidRPr="0053359B" w:rsidRDefault="006E26AA" w:rsidP="006E26AA">
      <w:pPr>
        <w:tabs>
          <w:tab w:val="left" w:pos="284"/>
          <w:tab w:val="left" w:pos="3420"/>
        </w:tabs>
        <w:jc w:val="both"/>
        <w:rPr>
          <w:b/>
          <w:bCs/>
        </w:rPr>
      </w:pPr>
      <w:r w:rsidRPr="0053359B">
        <w:rPr>
          <w:b/>
          <w:bCs/>
        </w:rPr>
        <w:t>X</w:t>
      </w:r>
      <w:r w:rsidR="00A379CA">
        <w:rPr>
          <w:b/>
          <w:bCs/>
        </w:rPr>
        <w:t>V</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2F8AD5A4" w:rsidR="006E26AA" w:rsidRPr="0053359B" w:rsidRDefault="009E30AB" w:rsidP="006E26AA">
      <w:pPr>
        <w:tabs>
          <w:tab w:val="left" w:pos="284"/>
          <w:tab w:val="left" w:pos="5954"/>
        </w:tabs>
        <w:jc w:val="center"/>
      </w:pPr>
      <w:r>
        <w:t>2</w:t>
      </w:r>
      <w:r w:rsidR="003C54AF">
        <w:t>3</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30FE9B5B"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w:t>
      </w:r>
      <w:r w:rsidR="00E20A24">
        <w:t>d</w:t>
      </w:r>
      <w:r w:rsidRPr="0053359B">
        <w:t xml:space="preserve">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46353677" w:rsidR="006E26AA" w:rsidRPr="0053359B" w:rsidRDefault="009E30AB" w:rsidP="006E26AA">
      <w:pPr>
        <w:tabs>
          <w:tab w:val="left" w:pos="284"/>
          <w:tab w:val="left" w:pos="5954"/>
        </w:tabs>
        <w:jc w:val="center"/>
      </w:pPr>
      <w:r>
        <w:t>2</w:t>
      </w:r>
      <w:r w:rsidR="003C54AF">
        <w:t>4</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6CE3AD65" w14:textId="77777777" w:rsidR="009069BB" w:rsidRDefault="009069BB" w:rsidP="009E30AB">
      <w:pPr>
        <w:tabs>
          <w:tab w:val="left" w:pos="284"/>
          <w:tab w:val="left" w:pos="5954"/>
        </w:tabs>
      </w:pPr>
    </w:p>
    <w:p w14:paraId="34D25032" w14:textId="36B792FF" w:rsidR="006E26AA" w:rsidRPr="0053359B" w:rsidRDefault="009E30AB" w:rsidP="006E26AA">
      <w:pPr>
        <w:tabs>
          <w:tab w:val="left" w:pos="284"/>
          <w:tab w:val="left" w:pos="5954"/>
        </w:tabs>
        <w:jc w:val="center"/>
      </w:pPr>
      <w:r>
        <w:t>2</w:t>
      </w:r>
      <w:r w:rsidR="003C54AF">
        <w:t>5</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91AA3F8" w:rsidR="006E26AA" w:rsidRPr="0053359B" w:rsidRDefault="009E30AB" w:rsidP="006E26AA">
      <w:pPr>
        <w:tabs>
          <w:tab w:val="left" w:pos="284"/>
          <w:tab w:val="left" w:pos="5954"/>
        </w:tabs>
        <w:jc w:val="center"/>
      </w:pPr>
      <w:r>
        <w:t>2</w:t>
      </w:r>
      <w:r w:rsidR="003C54AF">
        <w:t>6</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4DDC8AFE" w:rsidR="006E26AA" w:rsidRDefault="006E26AA" w:rsidP="006E26AA">
      <w:pPr>
        <w:tabs>
          <w:tab w:val="left" w:pos="284"/>
          <w:tab w:val="left" w:pos="5954"/>
        </w:tabs>
        <w:jc w:val="both"/>
      </w:pPr>
      <w:r w:rsidRPr="0053359B">
        <w:t>V kolikor sporazumno reševanje ni možno, bo o sporu iz tega dokumenta odločilo pristojno sodišče v Mariboru.</w:t>
      </w:r>
    </w:p>
    <w:p w14:paraId="15CA57ED" w14:textId="77777777" w:rsidR="004128EC" w:rsidRPr="0053359B" w:rsidRDefault="004128EC" w:rsidP="003C54AF">
      <w:pPr>
        <w:tabs>
          <w:tab w:val="left" w:pos="284"/>
          <w:tab w:val="left" w:pos="5954"/>
        </w:tabs>
      </w:pPr>
    </w:p>
    <w:p w14:paraId="39DC8343" w14:textId="4CA328C9" w:rsidR="006E26AA" w:rsidRPr="0053359B" w:rsidRDefault="009E30AB" w:rsidP="006E26AA">
      <w:pPr>
        <w:tabs>
          <w:tab w:val="left" w:pos="284"/>
          <w:tab w:val="left" w:pos="5954"/>
        </w:tabs>
        <w:jc w:val="center"/>
      </w:pPr>
      <w:r>
        <w:t>2</w:t>
      </w:r>
      <w:r w:rsidR="003C54AF">
        <w:t>7</w:t>
      </w:r>
      <w:r w:rsidR="006E26AA" w:rsidRPr="0053359B">
        <w:t>. člen</w:t>
      </w:r>
    </w:p>
    <w:p w14:paraId="5BA48239" w14:textId="77777777" w:rsidR="006E26AA" w:rsidRPr="0053359B" w:rsidRDefault="006E26AA" w:rsidP="006E26AA">
      <w:pPr>
        <w:tabs>
          <w:tab w:val="left" w:pos="284"/>
          <w:tab w:val="left" w:pos="5954"/>
        </w:tabs>
        <w:jc w:val="center"/>
      </w:pPr>
    </w:p>
    <w:p w14:paraId="04171BB8" w14:textId="4CA97A3C" w:rsidR="006E26AA" w:rsidRPr="0053359B" w:rsidRDefault="006E26AA" w:rsidP="006E26AA">
      <w:pPr>
        <w:tabs>
          <w:tab w:val="left" w:pos="284"/>
          <w:tab w:val="left" w:pos="5954"/>
        </w:tabs>
        <w:jc w:val="both"/>
        <w:rPr>
          <w:b/>
        </w:rPr>
      </w:pPr>
      <w:r w:rsidRPr="0053359B">
        <w:t xml:space="preserve">Dokument je sestavljen in podpisan v 2 (dveh) enakih izvodih, od katerih prejme vsaka stranka po 1 (en) izvod. </w:t>
      </w:r>
    </w:p>
    <w:p w14:paraId="100CE49F" w14:textId="3D39804C" w:rsidR="0091614E" w:rsidRDefault="0091614E" w:rsidP="006E26AA">
      <w:pPr>
        <w:tabs>
          <w:tab w:val="left" w:pos="284"/>
          <w:tab w:val="left" w:pos="5954"/>
        </w:tabs>
        <w:jc w:val="both"/>
        <w:rPr>
          <w:b/>
        </w:rPr>
      </w:pPr>
    </w:p>
    <w:p w14:paraId="0644AD66" w14:textId="13BCD156" w:rsidR="00E50CDE" w:rsidRDefault="00E50CDE" w:rsidP="006E26AA">
      <w:pPr>
        <w:tabs>
          <w:tab w:val="left" w:pos="284"/>
          <w:tab w:val="left" w:pos="5954"/>
        </w:tabs>
        <w:jc w:val="both"/>
        <w:rPr>
          <w:b/>
        </w:rPr>
      </w:pPr>
    </w:p>
    <w:p w14:paraId="4DB79B52" w14:textId="77777777" w:rsidR="00E50CDE" w:rsidRDefault="00E50CD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1B7CFE42" w14:textId="34E13981" w:rsidR="006E26AA" w:rsidRPr="0053359B" w:rsidRDefault="006E26AA" w:rsidP="00343324">
      <w:pPr>
        <w:tabs>
          <w:tab w:val="left" w:pos="284"/>
          <w:tab w:val="left" w:pos="5387"/>
          <w:tab w:val="left" w:pos="5954"/>
        </w:tabs>
        <w:jc w:val="both"/>
      </w:pPr>
      <w:r w:rsidRPr="0053359B">
        <w:t xml:space="preserve">Datum:                                                                         </w:t>
      </w:r>
      <w:r w:rsidRPr="0053359B">
        <w:tab/>
        <w:t xml:space="preserve">Datum: </w:t>
      </w:r>
    </w:p>
    <w:p w14:paraId="5D0A4824" w14:textId="60FA82E1" w:rsidR="00201385"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057BD5C5" w14:textId="76CC3564" w:rsidR="0019447E" w:rsidRDefault="0019447E" w:rsidP="006E26AA">
      <w:pPr>
        <w:tabs>
          <w:tab w:val="left" w:pos="284"/>
          <w:tab w:val="left" w:pos="5387"/>
          <w:tab w:val="left" w:pos="5954"/>
          <w:tab w:val="left" w:pos="7088"/>
        </w:tabs>
        <w:jc w:val="both"/>
      </w:pPr>
    </w:p>
    <w:p w14:paraId="13293E6F" w14:textId="304CDA9A" w:rsidR="00A379CA" w:rsidRDefault="00A379CA" w:rsidP="006E26AA">
      <w:pPr>
        <w:tabs>
          <w:tab w:val="left" w:pos="284"/>
          <w:tab w:val="left" w:pos="5387"/>
          <w:tab w:val="left" w:pos="5954"/>
          <w:tab w:val="left" w:pos="7088"/>
        </w:tabs>
        <w:jc w:val="both"/>
      </w:pPr>
    </w:p>
    <w:p w14:paraId="0F6B1B38" w14:textId="1AFFDB95" w:rsidR="00A379CA" w:rsidRDefault="00A379CA" w:rsidP="006E26AA">
      <w:pPr>
        <w:tabs>
          <w:tab w:val="left" w:pos="284"/>
          <w:tab w:val="left" w:pos="5387"/>
          <w:tab w:val="left" w:pos="5954"/>
          <w:tab w:val="left" w:pos="7088"/>
        </w:tabs>
        <w:jc w:val="both"/>
      </w:pPr>
    </w:p>
    <w:p w14:paraId="6497AB5C" w14:textId="2995C629" w:rsidR="00A379CA" w:rsidRDefault="00A379CA" w:rsidP="006E26AA">
      <w:pPr>
        <w:tabs>
          <w:tab w:val="left" w:pos="284"/>
          <w:tab w:val="left" w:pos="5387"/>
          <w:tab w:val="left" w:pos="5954"/>
          <w:tab w:val="left" w:pos="7088"/>
        </w:tabs>
        <w:jc w:val="both"/>
      </w:pPr>
    </w:p>
    <w:p w14:paraId="13452C12" w14:textId="17CE72C8" w:rsidR="0019447E" w:rsidRDefault="0019447E" w:rsidP="006E26AA">
      <w:pPr>
        <w:tabs>
          <w:tab w:val="left" w:pos="284"/>
          <w:tab w:val="left" w:pos="5387"/>
          <w:tab w:val="left" w:pos="5954"/>
          <w:tab w:val="left" w:pos="7088"/>
        </w:tabs>
        <w:jc w:val="both"/>
      </w:pPr>
    </w:p>
    <w:p w14:paraId="66161BE6" w14:textId="79393E10" w:rsidR="00E50CDE" w:rsidRDefault="00E50CDE" w:rsidP="006E26AA">
      <w:pPr>
        <w:tabs>
          <w:tab w:val="left" w:pos="284"/>
          <w:tab w:val="left" w:pos="5387"/>
          <w:tab w:val="left" w:pos="5954"/>
          <w:tab w:val="left" w:pos="7088"/>
        </w:tabs>
        <w:jc w:val="both"/>
      </w:pPr>
    </w:p>
    <w:p w14:paraId="240EE127" w14:textId="69E05A06" w:rsidR="00E50CDE" w:rsidRDefault="00E50CDE" w:rsidP="006E26AA">
      <w:pPr>
        <w:tabs>
          <w:tab w:val="left" w:pos="284"/>
          <w:tab w:val="left" w:pos="5387"/>
          <w:tab w:val="left" w:pos="5954"/>
          <w:tab w:val="left" w:pos="7088"/>
        </w:tabs>
        <w:jc w:val="both"/>
      </w:pPr>
    </w:p>
    <w:p w14:paraId="5EEA959C" w14:textId="687A5E0E" w:rsidR="00E50CDE" w:rsidRDefault="00E50CDE" w:rsidP="006E26AA">
      <w:pPr>
        <w:tabs>
          <w:tab w:val="left" w:pos="284"/>
          <w:tab w:val="left" w:pos="5387"/>
          <w:tab w:val="left" w:pos="5954"/>
          <w:tab w:val="left" w:pos="7088"/>
        </w:tabs>
        <w:jc w:val="both"/>
      </w:pPr>
    </w:p>
    <w:p w14:paraId="39773DDE" w14:textId="2E8D2E03" w:rsidR="00E50CDE" w:rsidRDefault="00E50CDE" w:rsidP="006E26AA">
      <w:pPr>
        <w:tabs>
          <w:tab w:val="left" w:pos="284"/>
          <w:tab w:val="left" w:pos="5387"/>
          <w:tab w:val="left" w:pos="5954"/>
          <w:tab w:val="left" w:pos="7088"/>
        </w:tabs>
        <w:jc w:val="both"/>
      </w:pPr>
    </w:p>
    <w:p w14:paraId="792B040D" w14:textId="02475432" w:rsidR="00E50CDE" w:rsidRDefault="00E50CDE" w:rsidP="006E26AA">
      <w:pPr>
        <w:tabs>
          <w:tab w:val="left" w:pos="284"/>
          <w:tab w:val="left" w:pos="5387"/>
          <w:tab w:val="left" w:pos="5954"/>
          <w:tab w:val="left" w:pos="7088"/>
        </w:tabs>
        <w:jc w:val="both"/>
      </w:pPr>
    </w:p>
    <w:p w14:paraId="0575C42E" w14:textId="11F3CD2B" w:rsidR="00E50CDE" w:rsidRDefault="00E50CDE" w:rsidP="006E26AA">
      <w:pPr>
        <w:tabs>
          <w:tab w:val="left" w:pos="284"/>
          <w:tab w:val="left" w:pos="5387"/>
          <w:tab w:val="left" w:pos="5954"/>
          <w:tab w:val="left" w:pos="7088"/>
        </w:tabs>
        <w:jc w:val="both"/>
      </w:pPr>
    </w:p>
    <w:p w14:paraId="5112946C" w14:textId="50D4CB76" w:rsidR="00E50CDE" w:rsidRDefault="00E50CDE" w:rsidP="006E26AA">
      <w:pPr>
        <w:tabs>
          <w:tab w:val="left" w:pos="284"/>
          <w:tab w:val="left" w:pos="5387"/>
          <w:tab w:val="left" w:pos="5954"/>
          <w:tab w:val="left" w:pos="7088"/>
        </w:tabs>
        <w:jc w:val="both"/>
      </w:pPr>
    </w:p>
    <w:p w14:paraId="0E8E5652" w14:textId="05924336" w:rsidR="00E50CDE" w:rsidRDefault="00E50CDE" w:rsidP="006E26AA">
      <w:pPr>
        <w:tabs>
          <w:tab w:val="left" w:pos="284"/>
          <w:tab w:val="left" w:pos="5387"/>
          <w:tab w:val="left" w:pos="5954"/>
          <w:tab w:val="left" w:pos="7088"/>
        </w:tabs>
        <w:jc w:val="both"/>
      </w:pPr>
    </w:p>
    <w:p w14:paraId="572923AA" w14:textId="604A21AC" w:rsidR="00E50CDE" w:rsidRDefault="00E50CDE" w:rsidP="006E26AA">
      <w:pPr>
        <w:tabs>
          <w:tab w:val="left" w:pos="284"/>
          <w:tab w:val="left" w:pos="5387"/>
          <w:tab w:val="left" w:pos="5954"/>
          <w:tab w:val="left" w:pos="7088"/>
        </w:tabs>
        <w:jc w:val="both"/>
      </w:pPr>
    </w:p>
    <w:p w14:paraId="16FAB96D" w14:textId="2BA83A54" w:rsidR="00E50CDE" w:rsidRDefault="00E50CDE" w:rsidP="006E26AA">
      <w:pPr>
        <w:tabs>
          <w:tab w:val="left" w:pos="284"/>
          <w:tab w:val="left" w:pos="5387"/>
          <w:tab w:val="left" w:pos="5954"/>
          <w:tab w:val="left" w:pos="7088"/>
        </w:tabs>
        <w:jc w:val="both"/>
      </w:pPr>
    </w:p>
    <w:p w14:paraId="6FD2770A" w14:textId="782DA241" w:rsidR="00E50CDE" w:rsidRDefault="00E50CDE" w:rsidP="006E26AA">
      <w:pPr>
        <w:tabs>
          <w:tab w:val="left" w:pos="284"/>
          <w:tab w:val="left" w:pos="5387"/>
          <w:tab w:val="left" w:pos="5954"/>
          <w:tab w:val="left" w:pos="7088"/>
        </w:tabs>
        <w:jc w:val="both"/>
      </w:pPr>
    </w:p>
    <w:p w14:paraId="09B69FE9" w14:textId="3E2170B5" w:rsidR="00E50CDE" w:rsidRDefault="00E50CDE" w:rsidP="006E26AA">
      <w:pPr>
        <w:tabs>
          <w:tab w:val="left" w:pos="284"/>
          <w:tab w:val="left" w:pos="5387"/>
          <w:tab w:val="left" w:pos="5954"/>
          <w:tab w:val="left" w:pos="7088"/>
        </w:tabs>
        <w:jc w:val="both"/>
      </w:pPr>
    </w:p>
    <w:p w14:paraId="23ED9909" w14:textId="6D14BA78" w:rsidR="00E50CDE" w:rsidRDefault="00E50CDE" w:rsidP="006E26AA">
      <w:pPr>
        <w:tabs>
          <w:tab w:val="left" w:pos="284"/>
          <w:tab w:val="left" w:pos="5387"/>
          <w:tab w:val="left" w:pos="5954"/>
          <w:tab w:val="left" w:pos="7088"/>
        </w:tabs>
        <w:jc w:val="both"/>
      </w:pPr>
    </w:p>
    <w:p w14:paraId="4F428361" w14:textId="45B70EC2" w:rsidR="00E50CDE" w:rsidRDefault="00E50CDE" w:rsidP="006E26AA">
      <w:pPr>
        <w:tabs>
          <w:tab w:val="left" w:pos="284"/>
          <w:tab w:val="left" w:pos="5387"/>
          <w:tab w:val="left" w:pos="5954"/>
          <w:tab w:val="left" w:pos="7088"/>
        </w:tabs>
        <w:jc w:val="both"/>
      </w:pPr>
    </w:p>
    <w:p w14:paraId="1ABDFF3F" w14:textId="05F5D467" w:rsidR="00E50CDE" w:rsidRDefault="00E50CDE" w:rsidP="006E26AA">
      <w:pPr>
        <w:tabs>
          <w:tab w:val="left" w:pos="284"/>
          <w:tab w:val="left" w:pos="5387"/>
          <w:tab w:val="left" w:pos="5954"/>
          <w:tab w:val="left" w:pos="7088"/>
        </w:tabs>
        <w:jc w:val="both"/>
      </w:pPr>
    </w:p>
    <w:p w14:paraId="42E235F4" w14:textId="7B3CB6DE" w:rsidR="00E50CDE" w:rsidRDefault="00E50CDE" w:rsidP="006E26AA">
      <w:pPr>
        <w:tabs>
          <w:tab w:val="left" w:pos="284"/>
          <w:tab w:val="left" w:pos="5387"/>
          <w:tab w:val="left" w:pos="5954"/>
          <w:tab w:val="left" w:pos="7088"/>
        </w:tabs>
        <w:jc w:val="both"/>
      </w:pPr>
    </w:p>
    <w:p w14:paraId="63404BB2" w14:textId="34A4DEFB" w:rsidR="00E50CDE" w:rsidRDefault="00E50CDE" w:rsidP="006E26AA">
      <w:pPr>
        <w:tabs>
          <w:tab w:val="left" w:pos="284"/>
          <w:tab w:val="left" w:pos="5387"/>
          <w:tab w:val="left" w:pos="5954"/>
          <w:tab w:val="left" w:pos="7088"/>
        </w:tabs>
        <w:jc w:val="both"/>
      </w:pPr>
    </w:p>
    <w:p w14:paraId="340B0B91" w14:textId="26C77EFC" w:rsidR="00E50CDE" w:rsidRDefault="00E50CDE" w:rsidP="006E26AA">
      <w:pPr>
        <w:tabs>
          <w:tab w:val="left" w:pos="284"/>
          <w:tab w:val="left" w:pos="5387"/>
          <w:tab w:val="left" w:pos="5954"/>
          <w:tab w:val="left" w:pos="7088"/>
        </w:tabs>
        <w:jc w:val="both"/>
      </w:pPr>
    </w:p>
    <w:p w14:paraId="4E5F640F" w14:textId="3C8E7D79" w:rsidR="00E50CDE" w:rsidRDefault="00E50CDE" w:rsidP="006E26AA">
      <w:pPr>
        <w:tabs>
          <w:tab w:val="left" w:pos="284"/>
          <w:tab w:val="left" w:pos="5387"/>
          <w:tab w:val="left" w:pos="5954"/>
          <w:tab w:val="left" w:pos="7088"/>
        </w:tabs>
        <w:jc w:val="both"/>
      </w:pPr>
    </w:p>
    <w:p w14:paraId="4170659F" w14:textId="0FF7565D" w:rsidR="00E50CDE" w:rsidRDefault="00E50CDE" w:rsidP="006E26AA">
      <w:pPr>
        <w:tabs>
          <w:tab w:val="left" w:pos="284"/>
          <w:tab w:val="left" w:pos="5387"/>
          <w:tab w:val="left" w:pos="5954"/>
          <w:tab w:val="left" w:pos="7088"/>
        </w:tabs>
        <w:jc w:val="both"/>
      </w:pPr>
    </w:p>
    <w:p w14:paraId="1EB8D9D8" w14:textId="348A05D1" w:rsidR="00E50CDE" w:rsidRDefault="00E50CDE" w:rsidP="006E26AA">
      <w:pPr>
        <w:tabs>
          <w:tab w:val="left" w:pos="284"/>
          <w:tab w:val="left" w:pos="5387"/>
          <w:tab w:val="left" w:pos="5954"/>
          <w:tab w:val="left" w:pos="7088"/>
        </w:tabs>
        <w:jc w:val="both"/>
      </w:pPr>
    </w:p>
    <w:p w14:paraId="2E0DEE4E" w14:textId="677BF5D5" w:rsidR="00E50CDE" w:rsidRDefault="00E50CDE" w:rsidP="006E26AA">
      <w:pPr>
        <w:tabs>
          <w:tab w:val="left" w:pos="284"/>
          <w:tab w:val="left" w:pos="5387"/>
          <w:tab w:val="left" w:pos="5954"/>
          <w:tab w:val="left" w:pos="7088"/>
        </w:tabs>
        <w:jc w:val="both"/>
      </w:pPr>
    </w:p>
    <w:p w14:paraId="1992E1DE" w14:textId="32EFD44C" w:rsidR="00E50CDE" w:rsidRDefault="00E50CDE" w:rsidP="006E26AA">
      <w:pPr>
        <w:tabs>
          <w:tab w:val="left" w:pos="284"/>
          <w:tab w:val="left" w:pos="5387"/>
          <w:tab w:val="left" w:pos="5954"/>
          <w:tab w:val="left" w:pos="7088"/>
        </w:tabs>
        <w:jc w:val="both"/>
      </w:pPr>
    </w:p>
    <w:p w14:paraId="35B02880" w14:textId="420E7584" w:rsidR="00E50CDE" w:rsidRDefault="00E50CDE" w:rsidP="006E26AA">
      <w:pPr>
        <w:tabs>
          <w:tab w:val="left" w:pos="284"/>
          <w:tab w:val="left" w:pos="5387"/>
          <w:tab w:val="left" w:pos="5954"/>
          <w:tab w:val="left" w:pos="7088"/>
        </w:tabs>
        <w:jc w:val="both"/>
      </w:pPr>
    </w:p>
    <w:p w14:paraId="3FBF1994" w14:textId="21450754" w:rsidR="00E50CDE" w:rsidRDefault="00E50CDE" w:rsidP="006E26AA">
      <w:pPr>
        <w:tabs>
          <w:tab w:val="left" w:pos="284"/>
          <w:tab w:val="left" w:pos="5387"/>
          <w:tab w:val="left" w:pos="5954"/>
          <w:tab w:val="left" w:pos="7088"/>
        </w:tabs>
        <w:jc w:val="both"/>
      </w:pPr>
    </w:p>
    <w:p w14:paraId="7036DCB5" w14:textId="03BDF8A1" w:rsidR="00E50CDE" w:rsidRDefault="00E50CDE" w:rsidP="006E26AA">
      <w:pPr>
        <w:tabs>
          <w:tab w:val="left" w:pos="284"/>
          <w:tab w:val="left" w:pos="5387"/>
          <w:tab w:val="left" w:pos="5954"/>
          <w:tab w:val="left" w:pos="7088"/>
        </w:tabs>
        <w:jc w:val="both"/>
      </w:pPr>
    </w:p>
    <w:p w14:paraId="29F7E91E" w14:textId="26B6F952" w:rsidR="00E50CDE" w:rsidRDefault="00E50CDE" w:rsidP="006E26AA">
      <w:pPr>
        <w:tabs>
          <w:tab w:val="left" w:pos="284"/>
          <w:tab w:val="left" w:pos="5387"/>
          <w:tab w:val="left" w:pos="5954"/>
          <w:tab w:val="left" w:pos="7088"/>
        </w:tabs>
        <w:jc w:val="both"/>
      </w:pPr>
    </w:p>
    <w:p w14:paraId="548774F6" w14:textId="6B9EE7B8" w:rsidR="00E50CDE" w:rsidRDefault="00E50CDE" w:rsidP="006E26AA">
      <w:pPr>
        <w:tabs>
          <w:tab w:val="left" w:pos="284"/>
          <w:tab w:val="left" w:pos="5387"/>
          <w:tab w:val="left" w:pos="5954"/>
          <w:tab w:val="left" w:pos="7088"/>
        </w:tabs>
        <w:jc w:val="both"/>
      </w:pPr>
    </w:p>
    <w:p w14:paraId="4A2C5C54" w14:textId="22DEDE4E" w:rsidR="00E50CDE" w:rsidRDefault="00E50CDE" w:rsidP="006E26AA">
      <w:pPr>
        <w:tabs>
          <w:tab w:val="left" w:pos="284"/>
          <w:tab w:val="left" w:pos="5387"/>
          <w:tab w:val="left" w:pos="5954"/>
          <w:tab w:val="left" w:pos="7088"/>
        </w:tabs>
        <w:jc w:val="both"/>
      </w:pPr>
    </w:p>
    <w:p w14:paraId="5B031D5E" w14:textId="218A807C" w:rsidR="00E50CDE" w:rsidRDefault="00E50CDE" w:rsidP="006E26AA">
      <w:pPr>
        <w:tabs>
          <w:tab w:val="left" w:pos="284"/>
          <w:tab w:val="left" w:pos="5387"/>
          <w:tab w:val="left" w:pos="5954"/>
          <w:tab w:val="left" w:pos="7088"/>
        </w:tabs>
        <w:jc w:val="both"/>
      </w:pPr>
    </w:p>
    <w:p w14:paraId="596FC6A6" w14:textId="3024B196" w:rsidR="00E50CDE" w:rsidRDefault="00E50CDE" w:rsidP="006E26AA">
      <w:pPr>
        <w:tabs>
          <w:tab w:val="left" w:pos="284"/>
          <w:tab w:val="left" w:pos="5387"/>
          <w:tab w:val="left" w:pos="5954"/>
          <w:tab w:val="left" w:pos="7088"/>
        </w:tabs>
        <w:jc w:val="both"/>
      </w:pPr>
    </w:p>
    <w:p w14:paraId="0ABD94D2" w14:textId="26030126" w:rsidR="00E50CDE" w:rsidRDefault="00E50CDE" w:rsidP="006E26AA">
      <w:pPr>
        <w:tabs>
          <w:tab w:val="left" w:pos="284"/>
          <w:tab w:val="left" w:pos="5387"/>
          <w:tab w:val="left" w:pos="5954"/>
          <w:tab w:val="left" w:pos="7088"/>
        </w:tabs>
        <w:jc w:val="both"/>
      </w:pPr>
    </w:p>
    <w:p w14:paraId="5C4FE5DF" w14:textId="00327867" w:rsidR="00E50CDE" w:rsidRDefault="00E50CDE" w:rsidP="006E26AA">
      <w:pPr>
        <w:tabs>
          <w:tab w:val="left" w:pos="284"/>
          <w:tab w:val="left" w:pos="5387"/>
          <w:tab w:val="left" w:pos="5954"/>
          <w:tab w:val="left" w:pos="7088"/>
        </w:tabs>
        <w:jc w:val="both"/>
      </w:pPr>
    </w:p>
    <w:p w14:paraId="2B41B979" w14:textId="13751753" w:rsidR="00E50CDE" w:rsidRDefault="00E50CDE" w:rsidP="006E26AA">
      <w:pPr>
        <w:tabs>
          <w:tab w:val="left" w:pos="284"/>
          <w:tab w:val="left" w:pos="5387"/>
          <w:tab w:val="left" w:pos="5954"/>
          <w:tab w:val="left" w:pos="7088"/>
        </w:tabs>
        <w:jc w:val="both"/>
      </w:pPr>
    </w:p>
    <w:p w14:paraId="0E0C8E24" w14:textId="12B5BD65" w:rsidR="00E50CDE" w:rsidRDefault="00E50CDE" w:rsidP="006E26AA">
      <w:pPr>
        <w:tabs>
          <w:tab w:val="left" w:pos="284"/>
          <w:tab w:val="left" w:pos="5387"/>
          <w:tab w:val="left" w:pos="5954"/>
          <w:tab w:val="left" w:pos="7088"/>
        </w:tabs>
        <w:jc w:val="both"/>
      </w:pPr>
    </w:p>
    <w:p w14:paraId="612F75A6" w14:textId="74C156B7" w:rsidR="00E50CDE" w:rsidRDefault="00E50CDE" w:rsidP="006E26AA">
      <w:pPr>
        <w:tabs>
          <w:tab w:val="left" w:pos="284"/>
          <w:tab w:val="left" w:pos="5387"/>
          <w:tab w:val="left" w:pos="5954"/>
          <w:tab w:val="left" w:pos="7088"/>
        </w:tabs>
        <w:jc w:val="both"/>
      </w:pPr>
    </w:p>
    <w:p w14:paraId="38289C86" w14:textId="090985D8" w:rsidR="00E50CDE" w:rsidRDefault="00E50CDE" w:rsidP="006E26AA">
      <w:pPr>
        <w:tabs>
          <w:tab w:val="left" w:pos="284"/>
          <w:tab w:val="left" w:pos="5387"/>
          <w:tab w:val="left" w:pos="5954"/>
          <w:tab w:val="left" w:pos="7088"/>
        </w:tabs>
        <w:jc w:val="both"/>
      </w:pPr>
    </w:p>
    <w:p w14:paraId="4D6055AF" w14:textId="03C3E67B" w:rsidR="00E50CDE" w:rsidRDefault="00E50CDE" w:rsidP="006E26AA">
      <w:pPr>
        <w:tabs>
          <w:tab w:val="left" w:pos="284"/>
          <w:tab w:val="left" w:pos="5387"/>
          <w:tab w:val="left" w:pos="5954"/>
          <w:tab w:val="left" w:pos="7088"/>
        </w:tabs>
        <w:jc w:val="both"/>
      </w:pPr>
    </w:p>
    <w:p w14:paraId="0D6DB03D" w14:textId="440EC670" w:rsidR="00E50CDE" w:rsidRDefault="00E50CDE" w:rsidP="006E26AA">
      <w:pPr>
        <w:tabs>
          <w:tab w:val="left" w:pos="284"/>
          <w:tab w:val="left" w:pos="5387"/>
          <w:tab w:val="left" w:pos="5954"/>
          <w:tab w:val="left" w:pos="7088"/>
        </w:tabs>
        <w:jc w:val="both"/>
      </w:pPr>
    </w:p>
    <w:p w14:paraId="3102768A" w14:textId="77777777" w:rsidR="00E50CDE" w:rsidRDefault="00E50CDE" w:rsidP="006E26AA">
      <w:pPr>
        <w:tabs>
          <w:tab w:val="left" w:pos="284"/>
          <w:tab w:val="left" w:pos="5387"/>
          <w:tab w:val="left" w:pos="5954"/>
          <w:tab w:val="left" w:pos="7088"/>
        </w:tabs>
        <w:jc w:val="both"/>
      </w:pPr>
    </w:p>
    <w:p w14:paraId="4714FC99" w14:textId="680A5FC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6A3073C4" w:rsidR="006E26AA" w:rsidRPr="0053359B" w:rsidRDefault="006E26AA" w:rsidP="006E26AA">
      <w:pPr>
        <w:tabs>
          <w:tab w:val="left" w:pos="284"/>
          <w:tab w:val="left" w:pos="5954"/>
        </w:tabs>
        <w:jc w:val="both"/>
        <w:rPr>
          <w:b/>
        </w:rPr>
      </w:pPr>
      <w:r w:rsidRPr="0053359B">
        <w:rPr>
          <w:b/>
        </w:rPr>
        <w:t xml:space="preserve"> </w:t>
      </w:r>
    </w:p>
    <w:p w14:paraId="542EF6BF"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8BCED68" w14:textId="77777777" w:rsidR="00C36751" w:rsidRPr="0053359B" w:rsidRDefault="00C36751" w:rsidP="00C36751">
      <w:pPr>
        <w:tabs>
          <w:tab w:val="left" w:pos="284"/>
          <w:tab w:val="left" w:pos="5954"/>
        </w:tabs>
        <w:jc w:val="both"/>
      </w:pPr>
    </w:p>
    <w:p w14:paraId="3A470C02"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52A47D2C" w14:textId="77777777" w:rsidR="00E50CDE" w:rsidRPr="00080D10" w:rsidRDefault="00E50CDE" w:rsidP="00E50CDE">
      <w:pPr>
        <w:jc w:val="both"/>
        <w:rPr>
          <w:b/>
          <w:szCs w:val="23"/>
        </w:rPr>
      </w:pPr>
      <w:r w:rsidRPr="00080D10">
        <w:rPr>
          <w:b/>
          <w:szCs w:val="23"/>
        </w:rPr>
        <w:t xml:space="preserve">1. sklop: Manjše gospodarsko vozilo </w:t>
      </w:r>
    </w:p>
    <w:p w14:paraId="0B62CFAA" w14:textId="77777777" w:rsidR="00E50CDE" w:rsidRPr="00080D10" w:rsidRDefault="00E50CDE" w:rsidP="00E50CDE">
      <w:pPr>
        <w:jc w:val="both"/>
        <w:rPr>
          <w:b/>
          <w:szCs w:val="23"/>
        </w:rPr>
      </w:pPr>
      <w:r w:rsidRPr="00080D10">
        <w:rPr>
          <w:b/>
          <w:szCs w:val="23"/>
        </w:rPr>
        <w:t xml:space="preserve">2. sklop: Kompaktni električni osebni avtomobil </w:t>
      </w:r>
    </w:p>
    <w:p w14:paraId="72EC7775" w14:textId="3DDBF4B1" w:rsidR="00C36751" w:rsidRPr="000B089D" w:rsidRDefault="00C36751" w:rsidP="00E50CDE">
      <w:pPr>
        <w:jc w:val="both"/>
        <w:rPr>
          <w:sz w:val="2"/>
        </w:rPr>
      </w:pPr>
    </w:p>
    <w:p w14:paraId="74AFCB0C" w14:textId="77777777" w:rsidR="00C36751" w:rsidRPr="0047246C" w:rsidRDefault="00C36751" w:rsidP="00C36751">
      <w:pPr>
        <w:rPr>
          <w:sz w:val="2"/>
        </w:rPr>
      </w:pPr>
    </w:p>
    <w:p w14:paraId="170D7BD4" w14:textId="77777777" w:rsidR="00C36751" w:rsidRPr="00011197" w:rsidRDefault="00C36751" w:rsidP="00C36751">
      <w:pPr>
        <w:pBdr>
          <w:top w:val="single" w:sz="4" w:space="1" w:color="auto"/>
        </w:pBdr>
        <w:tabs>
          <w:tab w:val="left" w:pos="284"/>
          <w:tab w:val="left" w:pos="5954"/>
        </w:tabs>
        <w:jc w:val="both"/>
        <w:rPr>
          <w:b/>
          <w:sz w:val="18"/>
          <w:szCs w:val="18"/>
        </w:rPr>
      </w:pPr>
    </w:p>
    <w:p w14:paraId="32A7BF95" w14:textId="77777777" w:rsidR="006E26AA" w:rsidRPr="00C36751" w:rsidRDefault="006E26AA" w:rsidP="006E26AA">
      <w:pPr>
        <w:tabs>
          <w:tab w:val="left" w:pos="284"/>
          <w:tab w:val="left" w:pos="5954"/>
        </w:tabs>
        <w:jc w:val="both"/>
        <w:rPr>
          <w:sz w:val="16"/>
        </w:rPr>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602BEB51"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Ponudnik je dolžan vpisati skupno neto vrednost, skupno vrednost popustov/rabatov in skupno vrednost DDV (ki so upoštevani pri izračunu končne vrednosti predračuna) ter končno vrednost predračuna</w:t>
      </w:r>
      <w:r w:rsidR="00F308BE">
        <w:rPr>
          <w:szCs w:val="20"/>
          <w:lang w:eastAsia="x-none"/>
        </w:rPr>
        <w:t xml:space="preserve"> po posameznem sklopu</w:t>
      </w:r>
      <w:r w:rsidRPr="002B75AE">
        <w:rPr>
          <w:szCs w:val="20"/>
          <w:lang w:eastAsia="x-none"/>
        </w:rPr>
        <w:t>.</w:t>
      </w:r>
    </w:p>
    <w:p w14:paraId="35B5C143" w14:textId="77777777"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331D6B7F" w14:textId="77777777" w:rsidR="002B75AE" w:rsidRPr="002B75AE" w:rsidRDefault="002B75AE" w:rsidP="00C36751">
      <w:pPr>
        <w:numPr>
          <w:ilvl w:val="0"/>
          <w:numId w:val="48"/>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77D3E644" w14:textId="1735A402" w:rsidR="00500B84" w:rsidRDefault="00500B84" w:rsidP="00500B84">
      <w:pPr>
        <w:tabs>
          <w:tab w:val="left" w:pos="284"/>
          <w:tab w:val="left" w:pos="3969"/>
          <w:tab w:val="left" w:pos="5954"/>
        </w:tabs>
        <w:jc w:val="both"/>
      </w:pPr>
    </w:p>
    <w:p w14:paraId="2D7EB255" w14:textId="708C28BD" w:rsidR="00F56C85" w:rsidRDefault="00F56C85" w:rsidP="00C6665F">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0"/>
        <w:gridCol w:w="4560"/>
        <w:gridCol w:w="22"/>
      </w:tblGrid>
      <w:tr w:rsidR="002B75AE" w:rsidRPr="002B75AE" w14:paraId="7BE4798F" w14:textId="77777777" w:rsidTr="008C3392">
        <w:tc>
          <w:tcPr>
            <w:tcW w:w="4630" w:type="dxa"/>
            <w:tcBorders>
              <w:top w:val="single" w:sz="4" w:space="0" w:color="auto"/>
              <w:left w:val="single" w:sz="4" w:space="0" w:color="auto"/>
              <w:bottom w:val="single" w:sz="4" w:space="0" w:color="auto"/>
              <w:right w:val="single" w:sz="4" w:space="0" w:color="auto"/>
            </w:tcBorders>
            <w:shd w:val="pct5" w:color="000000" w:fill="FFFFFF"/>
          </w:tcPr>
          <w:p w14:paraId="67BDB1FB" w14:textId="77777777" w:rsidR="002B75AE" w:rsidRPr="002B75AE" w:rsidRDefault="002B75AE" w:rsidP="002B75AE">
            <w:pPr>
              <w:tabs>
                <w:tab w:val="left" w:pos="284"/>
                <w:tab w:val="left" w:pos="3969"/>
                <w:tab w:val="left" w:pos="5954"/>
              </w:tabs>
              <w:rPr>
                <w:b/>
                <w:bCs/>
                <w:sz w:val="20"/>
              </w:rPr>
            </w:pPr>
          </w:p>
          <w:p w14:paraId="6BA116F2" w14:textId="05138893" w:rsidR="000B089D" w:rsidRPr="00BE4E74" w:rsidRDefault="00F308BE" w:rsidP="000B089D">
            <w:pPr>
              <w:tabs>
                <w:tab w:val="left" w:pos="1985"/>
                <w:tab w:val="left" w:pos="6237"/>
                <w:tab w:val="left" w:pos="6379"/>
              </w:tabs>
              <w:rPr>
                <w:b/>
              </w:rPr>
            </w:pPr>
            <w:r>
              <w:rPr>
                <w:b/>
              </w:rPr>
              <w:t>BLAGO</w:t>
            </w:r>
          </w:p>
          <w:p w14:paraId="7361D388" w14:textId="58D67C9A" w:rsidR="002B75AE" w:rsidRPr="002B75AE" w:rsidRDefault="002B75AE" w:rsidP="000B089D">
            <w:pPr>
              <w:tabs>
                <w:tab w:val="left" w:pos="1985"/>
                <w:tab w:val="left" w:pos="6237"/>
                <w:tab w:val="left" w:pos="6379"/>
              </w:tabs>
              <w:rPr>
                <w:b/>
                <w:bCs/>
                <w:sz w:val="20"/>
              </w:rPr>
            </w:pPr>
          </w:p>
        </w:tc>
        <w:tc>
          <w:tcPr>
            <w:tcW w:w="4582" w:type="dxa"/>
            <w:gridSpan w:val="2"/>
            <w:tcBorders>
              <w:top w:val="single" w:sz="4" w:space="0" w:color="auto"/>
              <w:left w:val="single" w:sz="4" w:space="0" w:color="auto"/>
              <w:bottom w:val="single" w:sz="4" w:space="0" w:color="auto"/>
              <w:right w:val="single" w:sz="4" w:space="0" w:color="auto"/>
            </w:tcBorders>
            <w:shd w:val="pct5" w:color="000000" w:fill="FFFFFF"/>
          </w:tcPr>
          <w:p w14:paraId="0AFCF116" w14:textId="77777777" w:rsidR="002B75AE" w:rsidRPr="002B75AE" w:rsidRDefault="002B75AE" w:rsidP="002B75AE">
            <w:pPr>
              <w:tabs>
                <w:tab w:val="left" w:pos="284"/>
                <w:tab w:val="left" w:pos="3969"/>
                <w:tab w:val="left" w:pos="5954"/>
              </w:tabs>
              <w:rPr>
                <w:b/>
                <w:bCs/>
                <w:sz w:val="20"/>
              </w:rPr>
            </w:pPr>
          </w:p>
          <w:p w14:paraId="24B98307" w14:textId="46BD1D2E" w:rsidR="002B75AE" w:rsidRPr="002B75AE" w:rsidRDefault="002B75AE" w:rsidP="002B75AE">
            <w:pPr>
              <w:tabs>
                <w:tab w:val="left" w:pos="284"/>
                <w:tab w:val="left" w:pos="3969"/>
                <w:tab w:val="left" w:pos="5954"/>
              </w:tabs>
              <w:jc w:val="center"/>
              <w:rPr>
                <w:b/>
                <w:bCs/>
                <w:sz w:val="20"/>
              </w:rPr>
            </w:pPr>
            <w:r w:rsidRPr="002B75AE">
              <w:rPr>
                <w:b/>
                <w:bCs/>
                <w:sz w:val="20"/>
              </w:rPr>
              <w:t>KONČNA VREDNOST V EUR</w:t>
            </w:r>
            <w:r w:rsidR="004F252D">
              <w:rPr>
                <w:b/>
                <w:bCs/>
                <w:sz w:val="20"/>
              </w:rPr>
              <w:t xml:space="preserve"> (z DDV in popustom)</w:t>
            </w:r>
          </w:p>
        </w:tc>
      </w:tr>
      <w:tr w:rsidR="002B75AE" w:rsidRPr="002B75AE" w14:paraId="0D80FCB5"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71850DF" w14:textId="77777777" w:rsidR="002B75AE" w:rsidRPr="000B089D" w:rsidRDefault="002B75AE" w:rsidP="000B089D">
            <w:pPr>
              <w:rPr>
                <w:szCs w:val="20"/>
              </w:rPr>
            </w:pPr>
          </w:p>
          <w:p w14:paraId="0B2D240C" w14:textId="1BB91995" w:rsidR="002B75AE" w:rsidRPr="00F308BE" w:rsidRDefault="00F308BE" w:rsidP="000B089D">
            <w:pPr>
              <w:rPr>
                <w:b/>
              </w:rPr>
            </w:pPr>
            <w:r w:rsidRPr="00F308BE">
              <w:rPr>
                <w:b/>
              </w:rPr>
              <w:t>1.sklop: Manjše gospodarsko vozilo – 1 vozilo</w:t>
            </w:r>
            <w:r w:rsidR="004F252D" w:rsidRPr="000B089D">
              <w:rPr>
                <w:sz w:val="32"/>
                <w:szCs w:val="20"/>
              </w:rPr>
              <w:t xml:space="preserve"> </w:t>
            </w:r>
          </w:p>
        </w:tc>
        <w:tc>
          <w:tcPr>
            <w:tcW w:w="4560" w:type="dxa"/>
          </w:tcPr>
          <w:p w14:paraId="5DCC9BC7" w14:textId="77777777" w:rsidR="002B75AE" w:rsidRPr="002B75AE" w:rsidRDefault="002B75AE" w:rsidP="002B75AE">
            <w:pPr>
              <w:jc w:val="center"/>
              <w:rPr>
                <w:b/>
                <w:szCs w:val="20"/>
              </w:rPr>
            </w:pPr>
          </w:p>
        </w:tc>
      </w:tr>
      <w:tr w:rsidR="000B089D" w:rsidRPr="002B75AE" w14:paraId="7501AECA"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444FB2B9" w14:textId="77777777" w:rsidR="000B089D" w:rsidRDefault="000B089D" w:rsidP="000B089D">
            <w:pPr>
              <w:rPr>
                <w:szCs w:val="20"/>
              </w:rPr>
            </w:pPr>
          </w:p>
          <w:p w14:paraId="07A2C1F4" w14:textId="34E84C39" w:rsidR="000B089D" w:rsidRPr="00F308BE" w:rsidRDefault="00F308BE" w:rsidP="000B089D">
            <w:pPr>
              <w:rPr>
                <w:b/>
                <w:szCs w:val="20"/>
              </w:rPr>
            </w:pPr>
            <w:r w:rsidRPr="00F308BE">
              <w:rPr>
                <w:b/>
                <w:szCs w:val="20"/>
              </w:rPr>
              <w:t xml:space="preserve">2.sklop: Kompaktni električni </w:t>
            </w:r>
            <w:r w:rsidR="00343324">
              <w:rPr>
                <w:b/>
                <w:szCs w:val="20"/>
              </w:rPr>
              <w:t xml:space="preserve">osebni </w:t>
            </w:r>
            <w:r w:rsidRPr="00F308BE">
              <w:rPr>
                <w:b/>
                <w:szCs w:val="20"/>
              </w:rPr>
              <w:t>avtomobil– 5 vozil</w:t>
            </w:r>
          </w:p>
        </w:tc>
        <w:tc>
          <w:tcPr>
            <w:tcW w:w="4560" w:type="dxa"/>
          </w:tcPr>
          <w:p w14:paraId="09F772F4" w14:textId="77777777" w:rsidR="000B089D" w:rsidRPr="002B75AE" w:rsidRDefault="000B089D" w:rsidP="002B75AE">
            <w:pPr>
              <w:jc w:val="center"/>
              <w:rPr>
                <w:b/>
                <w:szCs w:val="20"/>
              </w:rPr>
            </w:pPr>
          </w:p>
        </w:tc>
      </w:tr>
    </w:tbl>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8B615E">
      <w:pPr>
        <w:numPr>
          <w:ilvl w:val="0"/>
          <w:numId w:val="21"/>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8B615E">
      <w:pPr>
        <w:numPr>
          <w:ilvl w:val="0"/>
          <w:numId w:val="21"/>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2"/>
          <w:pgSz w:w="11907" w:h="16840" w:code="9"/>
          <w:pgMar w:top="1418" w:right="1418" w:bottom="1418" w:left="1418" w:header="709" w:footer="709" w:gutter="0"/>
          <w:cols w:space="708"/>
          <w:titlePg/>
          <w:docGrid w:linePitch="326"/>
        </w:sectPr>
      </w:pPr>
      <w:r w:rsidRPr="0053359B">
        <w:t xml:space="preserve">                                                                                                            Žig</w:t>
      </w:r>
    </w:p>
    <w:p w14:paraId="6CBFA681" w14:textId="37C45B4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31"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4655EA">
        <w:rPr>
          <w:b/>
          <w:sz w:val="20"/>
        </w:rPr>
        <w:t>2</w:t>
      </w:r>
      <w:r w:rsidRPr="0053359B">
        <w:rPr>
          <w:b/>
          <w:sz w:val="20"/>
        </w:rPr>
        <w:t>-</w:t>
      </w:r>
      <w:r w:rsidR="000B089D">
        <w:rPr>
          <w:b/>
          <w:sz w:val="20"/>
        </w:rPr>
        <w:t>B</w:t>
      </w:r>
      <w:r w:rsidRPr="0053359B">
        <w:rPr>
          <w:b/>
          <w:sz w:val="20"/>
        </w:rPr>
        <w:t>/2</w:t>
      </w:r>
      <w:r w:rsidR="002B75AE">
        <w:rPr>
          <w:b/>
          <w:sz w:val="20"/>
        </w:rPr>
        <w:t>6</w:t>
      </w:r>
      <w:r w:rsidRPr="0053359B">
        <w:rPr>
          <w:b/>
          <w:sz w:val="20"/>
        </w:rPr>
        <w:tab/>
        <w:t>OBRAZEC</w:t>
      </w:r>
    </w:p>
    <w:bookmarkEnd w:id="31"/>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63D82F73" w14:textId="61A21AFC" w:rsidR="00C36751" w:rsidRPr="0053359B" w:rsidRDefault="006E26AA" w:rsidP="00C36751">
      <w:pPr>
        <w:tabs>
          <w:tab w:val="left" w:pos="284"/>
          <w:tab w:val="left" w:pos="5954"/>
        </w:tabs>
        <w:jc w:val="both"/>
        <w:rPr>
          <w:b/>
        </w:rPr>
      </w:pPr>
      <w:r w:rsidRPr="0053359B">
        <w:rPr>
          <w:b/>
        </w:rPr>
        <w:t xml:space="preserve">   </w:t>
      </w:r>
      <w:bookmarkStart w:id="32" w:name="_Hlk210735797"/>
    </w:p>
    <w:p w14:paraId="77A13E3B"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FDD51B8" w14:textId="77777777" w:rsidR="00C36751" w:rsidRPr="0053359B" w:rsidRDefault="00C36751" w:rsidP="00C36751">
      <w:pPr>
        <w:tabs>
          <w:tab w:val="left" w:pos="284"/>
          <w:tab w:val="left" w:pos="5954"/>
        </w:tabs>
        <w:jc w:val="both"/>
      </w:pPr>
    </w:p>
    <w:p w14:paraId="6256800D"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B7B6D28" w14:textId="77777777" w:rsidR="00E50CDE" w:rsidRPr="00080D10" w:rsidRDefault="00E50CDE" w:rsidP="00E50CDE">
      <w:pPr>
        <w:jc w:val="both"/>
        <w:rPr>
          <w:b/>
          <w:szCs w:val="23"/>
        </w:rPr>
      </w:pPr>
      <w:r w:rsidRPr="00080D10">
        <w:rPr>
          <w:b/>
          <w:szCs w:val="23"/>
        </w:rPr>
        <w:t xml:space="preserve">1. sklop: Manjše gospodarsko vozilo </w:t>
      </w:r>
    </w:p>
    <w:p w14:paraId="391769BA" w14:textId="77777777" w:rsidR="00E50CDE" w:rsidRPr="00080D10" w:rsidRDefault="00E50CDE" w:rsidP="00E50CDE">
      <w:pPr>
        <w:jc w:val="both"/>
        <w:rPr>
          <w:b/>
          <w:szCs w:val="23"/>
        </w:rPr>
      </w:pPr>
      <w:r w:rsidRPr="00080D10">
        <w:rPr>
          <w:b/>
          <w:szCs w:val="23"/>
        </w:rPr>
        <w:t xml:space="preserve">2. sklop: Kompaktni električni osebni avtomobil </w:t>
      </w:r>
    </w:p>
    <w:p w14:paraId="6894FC73" w14:textId="1E8EAB83" w:rsidR="00C36751" w:rsidRPr="000B089D" w:rsidRDefault="00C36751" w:rsidP="00E50CDE">
      <w:pPr>
        <w:jc w:val="both"/>
        <w:rPr>
          <w:sz w:val="2"/>
        </w:rPr>
      </w:pPr>
    </w:p>
    <w:p w14:paraId="36A5A451" w14:textId="77777777" w:rsidR="00C36751" w:rsidRPr="0047246C" w:rsidRDefault="00C36751" w:rsidP="00C36751">
      <w:pPr>
        <w:rPr>
          <w:sz w:val="2"/>
        </w:rPr>
      </w:pPr>
    </w:p>
    <w:p w14:paraId="0B9D776B" w14:textId="77777777" w:rsidR="00C36751" w:rsidRPr="00011197" w:rsidRDefault="00C36751" w:rsidP="00C36751">
      <w:pPr>
        <w:pBdr>
          <w:top w:val="single" w:sz="4" w:space="1" w:color="auto"/>
        </w:pBdr>
        <w:tabs>
          <w:tab w:val="left" w:pos="284"/>
          <w:tab w:val="left" w:pos="5954"/>
        </w:tabs>
        <w:jc w:val="both"/>
        <w:rPr>
          <w:b/>
          <w:sz w:val="18"/>
          <w:szCs w:val="18"/>
        </w:rPr>
      </w:pPr>
    </w:p>
    <w:p w14:paraId="4B018EFE" w14:textId="77777777" w:rsidR="006E26AA" w:rsidRPr="0053359B" w:rsidRDefault="006E26AA" w:rsidP="006E26AA">
      <w:pPr>
        <w:tabs>
          <w:tab w:val="left" w:pos="284"/>
          <w:tab w:val="left" w:pos="5954"/>
        </w:tabs>
        <w:jc w:val="both"/>
        <w:rPr>
          <w:b/>
        </w:rPr>
      </w:pPr>
    </w:p>
    <w:bookmarkEnd w:id="32"/>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8B615E">
      <w:pPr>
        <w:pStyle w:val="Odstavekseznama"/>
        <w:numPr>
          <w:ilvl w:val="0"/>
          <w:numId w:val="38"/>
        </w:numPr>
        <w:tabs>
          <w:tab w:val="left" w:pos="284"/>
          <w:tab w:val="left" w:pos="5954"/>
        </w:tabs>
        <w:jc w:val="both"/>
      </w:pPr>
      <w:r>
        <w:t xml:space="preserve">izpolnjujemo pogoje za ugotavljanje sposobnosti, navedene v III. točki navodil; </w:t>
      </w:r>
    </w:p>
    <w:p w14:paraId="7B4574E9" w14:textId="5EAD7FBE" w:rsidR="009802F4" w:rsidRDefault="009802F4" w:rsidP="008B615E">
      <w:pPr>
        <w:pStyle w:val="Odstavekseznama"/>
        <w:numPr>
          <w:ilvl w:val="0"/>
          <w:numId w:val="38"/>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CA09257" w14:textId="77777777" w:rsidR="00151849" w:rsidRPr="00151849" w:rsidRDefault="00151849" w:rsidP="00151849">
      <w:pPr>
        <w:pStyle w:val="Odstavekseznama"/>
        <w:numPr>
          <w:ilvl w:val="0"/>
          <w:numId w:val="38"/>
        </w:numPr>
        <w:rPr>
          <w:color w:val="000000"/>
        </w:rPr>
      </w:pPr>
      <w:r w:rsidRPr="00151849">
        <w:rPr>
          <w:color w:val="000000"/>
        </w:rPr>
        <w:t>bomo izvajali javno naročilo strokovno in kvalitetno po pravilih stroke, v skladu z veljavnimi predpisi (zakoni, uredbami, pravilniki, standardi, tehničnimi soglasji), tehničnimi navodili, priporočili in normativi;</w:t>
      </w:r>
    </w:p>
    <w:p w14:paraId="0543C540" w14:textId="77777777" w:rsidR="00151849" w:rsidRPr="00151849" w:rsidRDefault="00151849" w:rsidP="00151849">
      <w:pPr>
        <w:pStyle w:val="Odstavekseznama"/>
        <w:numPr>
          <w:ilvl w:val="0"/>
          <w:numId w:val="38"/>
        </w:numPr>
        <w:rPr>
          <w:color w:val="000000"/>
        </w:rPr>
      </w:pPr>
      <w:r w:rsidRPr="00151849">
        <w:rPr>
          <w:color w:val="000000"/>
        </w:rPr>
        <w:t xml:space="preserve">bomo javno naročilo izvajali s strokovno usposobljenimi delavci oziroma kadrom in pri tem upoštevali vse zahteve varstva pri delu in delovne zakonodaje; </w:t>
      </w:r>
    </w:p>
    <w:p w14:paraId="5C98F181" w14:textId="77777777" w:rsidR="00151849" w:rsidRPr="00151849" w:rsidRDefault="00151849" w:rsidP="00151849">
      <w:pPr>
        <w:numPr>
          <w:ilvl w:val="0"/>
          <w:numId w:val="52"/>
        </w:numPr>
        <w:shd w:val="clear" w:color="auto" w:fill="FFFFFF"/>
        <w:spacing w:line="259" w:lineRule="auto"/>
        <w:ind w:left="717"/>
        <w:jc w:val="both"/>
      </w:pPr>
      <w:r w:rsidRPr="00151849">
        <w:t>zagotavljamo, da bodo na vseh vozilih pnevmatike, ki so uvrščene najmanj v razred C glede na izkoristek goriva ter najmanj razred C glede na oprijem na mokri podlagi.</w:t>
      </w:r>
    </w:p>
    <w:p w14:paraId="7275D014" w14:textId="77777777" w:rsidR="00151849" w:rsidRPr="00151849" w:rsidRDefault="00151849" w:rsidP="00151849">
      <w:pPr>
        <w:ind w:left="717"/>
        <w:jc w:val="both"/>
      </w:pPr>
      <w:r w:rsidRPr="00151849">
        <w:t>V posebni prilogi so predložena dokazila, in sicer:</w:t>
      </w:r>
    </w:p>
    <w:p w14:paraId="2CBC96E3" w14:textId="77777777" w:rsidR="00151849" w:rsidRPr="00151849" w:rsidRDefault="00151849" w:rsidP="00151849">
      <w:pPr>
        <w:numPr>
          <w:ilvl w:val="0"/>
          <w:numId w:val="51"/>
        </w:numPr>
        <w:spacing w:after="160" w:line="259" w:lineRule="auto"/>
        <w:ind w:left="1068"/>
        <w:jc w:val="both"/>
      </w:pPr>
      <w:r w:rsidRPr="00151849">
        <w:t>Dokazila glede na izkoristek goriva:</w:t>
      </w:r>
    </w:p>
    <w:p w14:paraId="59F5539C" w14:textId="77777777" w:rsidR="00151849" w:rsidRPr="00151849" w:rsidRDefault="00151849" w:rsidP="00151849">
      <w:pPr>
        <w:ind w:left="1068"/>
        <w:jc w:val="both"/>
      </w:pPr>
      <w:r w:rsidRPr="00151849">
        <w:t xml:space="preserve">– tehnično dokumentacijo proizvajalca, iz katere izhaja, da so zahteve izpolnjene, ali </w:t>
      </w:r>
    </w:p>
    <w:p w14:paraId="33957D03" w14:textId="77777777" w:rsidR="00151849" w:rsidRPr="00151849" w:rsidRDefault="00151849" w:rsidP="00151849">
      <w:pPr>
        <w:ind w:left="1068"/>
        <w:jc w:val="both"/>
      </w:pPr>
      <w:r w:rsidRPr="00151849">
        <w:t xml:space="preserve">– nalepko o energijski učinkovitosti, ali </w:t>
      </w:r>
    </w:p>
    <w:p w14:paraId="08E9A0CE" w14:textId="77777777" w:rsidR="00151849" w:rsidRPr="00151849" w:rsidRDefault="00151849" w:rsidP="00151849">
      <w:pPr>
        <w:ind w:left="1068"/>
        <w:jc w:val="both"/>
      </w:pPr>
      <w:r w:rsidRPr="00151849">
        <w:t xml:space="preserve">– ustrezno dokazilo, iz katerega izhaja, da so zahteve izpolnjene </w:t>
      </w:r>
    </w:p>
    <w:p w14:paraId="05CAA19B" w14:textId="77777777" w:rsidR="00151849" w:rsidRPr="00151849" w:rsidRDefault="00151849" w:rsidP="00151849">
      <w:pPr>
        <w:numPr>
          <w:ilvl w:val="0"/>
          <w:numId w:val="51"/>
        </w:numPr>
        <w:spacing w:after="160" w:line="259" w:lineRule="auto"/>
        <w:ind w:left="1068"/>
        <w:jc w:val="both"/>
      </w:pPr>
      <w:r w:rsidRPr="00151849">
        <w:t>Dokazila glede na oprijem na mokri podlagi:</w:t>
      </w:r>
    </w:p>
    <w:p w14:paraId="49A67593" w14:textId="77777777" w:rsidR="00151849" w:rsidRPr="00151849" w:rsidRDefault="00151849" w:rsidP="00151849">
      <w:pPr>
        <w:ind w:left="711"/>
        <w:jc w:val="both"/>
      </w:pPr>
      <w:r w:rsidRPr="00151849">
        <w:t xml:space="preserve">– tehnično dokumentacijo proizvajalca, iz katere izhaja, da so zahteve izpolnjene, ali </w:t>
      </w:r>
    </w:p>
    <w:p w14:paraId="11F96012" w14:textId="77777777" w:rsidR="00151849" w:rsidRPr="00151849" w:rsidRDefault="00151849" w:rsidP="00151849">
      <w:pPr>
        <w:ind w:left="711"/>
        <w:jc w:val="both"/>
      </w:pPr>
      <w:r w:rsidRPr="00151849">
        <w:t xml:space="preserve">– nalepko o uvrstitvi v razred glede na oprijem na mokri podlagi, ali </w:t>
      </w:r>
    </w:p>
    <w:p w14:paraId="26E759F3" w14:textId="02AF4A1D" w:rsidR="00151849" w:rsidRDefault="00151849" w:rsidP="00151849">
      <w:pPr>
        <w:ind w:left="711"/>
        <w:jc w:val="both"/>
      </w:pPr>
      <w:r w:rsidRPr="00151849">
        <w:t xml:space="preserve">– ustrezno dokazilo, iz katerega izhaja, da so zahteve izpolnjene.  </w:t>
      </w:r>
    </w:p>
    <w:p w14:paraId="0BCCCF04" w14:textId="77777777" w:rsidR="00151849" w:rsidRDefault="00151849" w:rsidP="00151849">
      <w:pPr>
        <w:pStyle w:val="Odstavekseznama"/>
        <w:numPr>
          <w:ilvl w:val="0"/>
          <w:numId w:val="54"/>
        </w:numPr>
        <w:jc w:val="both"/>
      </w:pPr>
      <w:r>
        <w:t xml:space="preserve">da bomo dobavili naročena vozila za: </w:t>
      </w:r>
    </w:p>
    <w:p w14:paraId="4B2E8B18" w14:textId="77777777" w:rsidR="00151849" w:rsidRDefault="00151849" w:rsidP="00151849">
      <w:pPr>
        <w:pStyle w:val="Odstavekseznama"/>
        <w:ind w:left="360"/>
        <w:jc w:val="both"/>
      </w:pPr>
      <w:r>
        <w:t>1. sklop: v roku: ……….…. dni oz. najkasneje 180 dni,</w:t>
      </w:r>
    </w:p>
    <w:p w14:paraId="410A91F6" w14:textId="387C4D31" w:rsidR="00151849" w:rsidRPr="00151849" w:rsidRDefault="00151849" w:rsidP="00151849">
      <w:pPr>
        <w:pStyle w:val="Odstavekseznama"/>
        <w:ind w:left="360"/>
        <w:jc w:val="both"/>
      </w:pPr>
      <w:r>
        <w:t xml:space="preserve">2. sklop: v roku ……….…. dni oz. najkasneje </w:t>
      </w:r>
      <w:r w:rsidR="0093319D">
        <w:rPr>
          <w:lang w:val="sl-SI"/>
        </w:rPr>
        <w:t>180</w:t>
      </w:r>
      <w:r>
        <w:t xml:space="preserve"> dni, </w:t>
      </w:r>
    </w:p>
    <w:p w14:paraId="65CEF4A1"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8B615E">
      <w:pPr>
        <w:pStyle w:val="Odstavekseznama"/>
        <w:numPr>
          <w:ilvl w:val="0"/>
          <w:numId w:val="38"/>
        </w:numPr>
        <w:shd w:val="clear" w:color="auto" w:fill="FFFFFF"/>
        <w:jc w:val="both"/>
      </w:pPr>
      <w:r>
        <w:t>vse podatke, ki smo jih pridobili od naročnika, obravnavamo kot poslovno skrivnost;</w:t>
      </w:r>
    </w:p>
    <w:p w14:paraId="3FFA0C7E" w14:textId="77777777" w:rsidR="009802F4" w:rsidRDefault="009802F4" w:rsidP="008B615E">
      <w:pPr>
        <w:pStyle w:val="Odstavekseznama"/>
        <w:numPr>
          <w:ilvl w:val="0"/>
          <w:numId w:val="38"/>
        </w:numPr>
        <w:shd w:val="clear" w:color="auto" w:fill="FFFFFF"/>
        <w:jc w:val="both"/>
      </w:pPr>
      <w:r w:rsidRPr="00AD64CC">
        <w:rPr>
          <w:color w:val="000000"/>
        </w:rPr>
        <w:t>smo podali samo resnične oziroma verodostojne izjave;</w:t>
      </w:r>
    </w:p>
    <w:p w14:paraId="76BE0148" w14:textId="77777777" w:rsidR="009802F4" w:rsidRPr="00AD64CC" w:rsidRDefault="009802F4" w:rsidP="008B615E">
      <w:pPr>
        <w:pStyle w:val="Odstavekseznama"/>
        <w:numPr>
          <w:ilvl w:val="0"/>
          <w:numId w:val="38"/>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8B615E">
      <w:pPr>
        <w:pStyle w:val="Odstavekseznama"/>
        <w:numPr>
          <w:ilvl w:val="0"/>
          <w:numId w:val="39"/>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lastRenderedPageBreak/>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8B615E">
      <w:pPr>
        <w:pStyle w:val="Odstavekseznama"/>
        <w:numPr>
          <w:ilvl w:val="0"/>
          <w:numId w:val="39"/>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1BDD0E5B" w14:textId="5C2E299A" w:rsidR="00204545" w:rsidRDefault="00A14C13" w:rsidP="00791631">
      <w:pPr>
        <w:tabs>
          <w:tab w:val="left" w:pos="284"/>
          <w:tab w:val="left" w:pos="5954"/>
        </w:tabs>
        <w:jc w:val="both"/>
        <w:rPr>
          <w:u w:val="single"/>
        </w:rPr>
      </w:pPr>
      <w:r w:rsidRPr="0053359B">
        <w:rPr>
          <w:u w:val="single"/>
        </w:rPr>
        <w:t>Priloge:</w:t>
      </w:r>
    </w:p>
    <w:p w14:paraId="71FEE643" w14:textId="5AD49911" w:rsidR="008E7669" w:rsidRDefault="008E7669" w:rsidP="00791631">
      <w:pPr>
        <w:tabs>
          <w:tab w:val="left" w:pos="284"/>
          <w:tab w:val="left" w:pos="5954"/>
        </w:tabs>
        <w:jc w:val="both"/>
        <w:rPr>
          <w:u w:val="single"/>
        </w:rPr>
      </w:pPr>
    </w:p>
    <w:p w14:paraId="2900FD6A" w14:textId="260695FD" w:rsidR="008E7669" w:rsidRDefault="008E7669" w:rsidP="00791631">
      <w:pPr>
        <w:tabs>
          <w:tab w:val="left" w:pos="284"/>
          <w:tab w:val="left" w:pos="5954"/>
        </w:tabs>
        <w:jc w:val="both"/>
        <w:rPr>
          <w:u w:val="single"/>
        </w:rPr>
      </w:pPr>
    </w:p>
    <w:p w14:paraId="65B4D384" w14:textId="6523492A" w:rsidR="008E7669" w:rsidRDefault="008E7669" w:rsidP="00791631">
      <w:pPr>
        <w:tabs>
          <w:tab w:val="left" w:pos="284"/>
          <w:tab w:val="left" w:pos="5954"/>
        </w:tabs>
        <w:jc w:val="both"/>
        <w:rPr>
          <w:u w:val="single"/>
        </w:rPr>
      </w:pPr>
    </w:p>
    <w:p w14:paraId="15BAC4C6" w14:textId="391BA4B7" w:rsidR="008E7669" w:rsidRDefault="008E7669" w:rsidP="00791631">
      <w:pPr>
        <w:tabs>
          <w:tab w:val="left" w:pos="284"/>
          <w:tab w:val="left" w:pos="5954"/>
        </w:tabs>
        <w:jc w:val="both"/>
        <w:rPr>
          <w:u w:val="single"/>
        </w:rPr>
      </w:pPr>
    </w:p>
    <w:p w14:paraId="748AD093" w14:textId="0C709E47" w:rsidR="008E7669" w:rsidRDefault="008E7669" w:rsidP="00791631">
      <w:pPr>
        <w:tabs>
          <w:tab w:val="left" w:pos="284"/>
          <w:tab w:val="left" w:pos="5954"/>
        </w:tabs>
        <w:jc w:val="both"/>
        <w:rPr>
          <w:u w:val="single"/>
        </w:rPr>
      </w:pPr>
    </w:p>
    <w:p w14:paraId="5774BB78" w14:textId="3448D4D8" w:rsidR="008E7669" w:rsidRDefault="008E7669" w:rsidP="00791631">
      <w:pPr>
        <w:tabs>
          <w:tab w:val="left" w:pos="284"/>
          <w:tab w:val="left" w:pos="5954"/>
        </w:tabs>
        <w:jc w:val="both"/>
        <w:rPr>
          <w:u w:val="single"/>
        </w:rPr>
      </w:pPr>
    </w:p>
    <w:p w14:paraId="691A2BAC" w14:textId="2C0A5115" w:rsidR="008E7669" w:rsidRDefault="008E7669" w:rsidP="00791631">
      <w:pPr>
        <w:tabs>
          <w:tab w:val="left" w:pos="284"/>
          <w:tab w:val="left" w:pos="5954"/>
        </w:tabs>
        <w:jc w:val="both"/>
        <w:rPr>
          <w:u w:val="single"/>
        </w:rPr>
      </w:pPr>
    </w:p>
    <w:p w14:paraId="22D5662D" w14:textId="6FBD9420" w:rsidR="008E7669" w:rsidRDefault="008E7669" w:rsidP="00791631">
      <w:pPr>
        <w:tabs>
          <w:tab w:val="left" w:pos="284"/>
          <w:tab w:val="left" w:pos="5954"/>
        </w:tabs>
        <w:jc w:val="both"/>
        <w:rPr>
          <w:u w:val="single"/>
        </w:rPr>
      </w:pPr>
    </w:p>
    <w:p w14:paraId="56E89047" w14:textId="32F3C8FD" w:rsidR="008E7669" w:rsidRDefault="008E7669" w:rsidP="00791631">
      <w:pPr>
        <w:tabs>
          <w:tab w:val="left" w:pos="284"/>
          <w:tab w:val="left" w:pos="5954"/>
        </w:tabs>
        <w:jc w:val="both"/>
        <w:rPr>
          <w:u w:val="single"/>
        </w:rPr>
      </w:pPr>
    </w:p>
    <w:p w14:paraId="4D72598B" w14:textId="36E1F5D9" w:rsidR="008E7669" w:rsidRDefault="008E7669" w:rsidP="00791631">
      <w:pPr>
        <w:tabs>
          <w:tab w:val="left" w:pos="284"/>
          <w:tab w:val="left" w:pos="5954"/>
        </w:tabs>
        <w:jc w:val="both"/>
        <w:rPr>
          <w:u w:val="single"/>
        </w:rPr>
      </w:pPr>
    </w:p>
    <w:p w14:paraId="15A16332" w14:textId="6B673513" w:rsidR="008E7669" w:rsidRDefault="008E7669" w:rsidP="00791631">
      <w:pPr>
        <w:tabs>
          <w:tab w:val="left" w:pos="284"/>
          <w:tab w:val="left" w:pos="5954"/>
        </w:tabs>
        <w:jc w:val="both"/>
        <w:rPr>
          <w:u w:val="single"/>
        </w:rPr>
      </w:pPr>
    </w:p>
    <w:p w14:paraId="716C17C7" w14:textId="5AD9337D" w:rsidR="008E7669" w:rsidRDefault="008E7669" w:rsidP="00791631">
      <w:pPr>
        <w:tabs>
          <w:tab w:val="left" w:pos="284"/>
          <w:tab w:val="left" w:pos="5954"/>
        </w:tabs>
        <w:jc w:val="both"/>
        <w:rPr>
          <w:u w:val="single"/>
        </w:rPr>
      </w:pPr>
    </w:p>
    <w:p w14:paraId="59992889" w14:textId="63B4FFB6" w:rsidR="008E7669" w:rsidRDefault="008E7669" w:rsidP="00791631">
      <w:pPr>
        <w:tabs>
          <w:tab w:val="left" w:pos="284"/>
          <w:tab w:val="left" w:pos="5954"/>
        </w:tabs>
        <w:jc w:val="both"/>
        <w:rPr>
          <w:u w:val="single"/>
        </w:rPr>
      </w:pPr>
    </w:p>
    <w:p w14:paraId="31C2D132" w14:textId="19E02A1B" w:rsidR="008E7669" w:rsidRDefault="008E7669" w:rsidP="00791631">
      <w:pPr>
        <w:tabs>
          <w:tab w:val="left" w:pos="284"/>
          <w:tab w:val="left" w:pos="5954"/>
        </w:tabs>
        <w:jc w:val="both"/>
        <w:rPr>
          <w:u w:val="single"/>
        </w:rPr>
      </w:pPr>
    </w:p>
    <w:p w14:paraId="47BC1777" w14:textId="15DCF8EA" w:rsidR="008E7669" w:rsidRDefault="008E7669" w:rsidP="00791631">
      <w:pPr>
        <w:tabs>
          <w:tab w:val="left" w:pos="284"/>
          <w:tab w:val="left" w:pos="5954"/>
        </w:tabs>
        <w:jc w:val="both"/>
        <w:rPr>
          <w:u w:val="single"/>
        </w:rPr>
      </w:pPr>
    </w:p>
    <w:p w14:paraId="5945E3D3" w14:textId="6942060B" w:rsidR="008E7669" w:rsidRDefault="008E7669" w:rsidP="00791631">
      <w:pPr>
        <w:tabs>
          <w:tab w:val="left" w:pos="284"/>
          <w:tab w:val="left" w:pos="5954"/>
        </w:tabs>
        <w:jc w:val="both"/>
        <w:rPr>
          <w:u w:val="single"/>
        </w:rPr>
      </w:pPr>
    </w:p>
    <w:p w14:paraId="24EEBF85" w14:textId="76361DE4" w:rsidR="008E7669" w:rsidRDefault="008E7669" w:rsidP="00791631">
      <w:pPr>
        <w:tabs>
          <w:tab w:val="left" w:pos="284"/>
          <w:tab w:val="left" w:pos="5954"/>
        </w:tabs>
        <w:jc w:val="both"/>
        <w:rPr>
          <w:u w:val="single"/>
        </w:rPr>
      </w:pPr>
    </w:p>
    <w:p w14:paraId="1525A619" w14:textId="6061C0B5" w:rsidR="008E7669" w:rsidRDefault="008E7669" w:rsidP="00791631">
      <w:pPr>
        <w:tabs>
          <w:tab w:val="left" w:pos="284"/>
          <w:tab w:val="left" w:pos="5954"/>
        </w:tabs>
        <w:jc w:val="both"/>
        <w:rPr>
          <w:u w:val="single"/>
        </w:rPr>
      </w:pPr>
    </w:p>
    <w:p w14:paraId="212ABF5D" w14:textId="7FFC23EE" w:rsidR="008E7669" w:rsidRDefault="008E7669" w:rsidP="00791631">
      <w:pPr>
        <w:tabs>
          <w:tab w:val="left" w:pos="284"/>
          <w:tab w:val="left" w:pos="5954"/>
        </w:tabs>
        <w:jc w:val="both"/>
        <w:rPr>
          <w:u w:val="single"/>
        </w:rPr>
      </w:pPr>
    </w:p>
    <w:p w14:paraId="06FB56CD" w14:textId="733DBB54" w:rsidR="008E7669" w:rsidRDefault="008E7669" w:rsidP="00791631">
      <w:pPr>
        <w:tabs>
          <w:tab w:val="left" w:pos="284"/>
          <w:tab w:val="left" w:pos="5954"/>
        </w:tabs>
        <w:jc w:val="both"/>
        <w:rPr>
          <w:u w:val="single"/>
        </w:rPr>
      </w:pPr>
    </w:p>
    <w:p w14:paraId="224882F3" w14:textId="52D45A73" w:rsidR="008E7669" w:rsidRDefault="008E7669" w:rsidP="00791631">
      <w:pPr>
        <w:tabs>
          <w:tab w:val="left" w:pos="284"/>
          <w:tab w:val="left" w:pos="5954"/>
        </w:tabs>
        <w:jc w:val="both"/>
        <w:rPr>
          <w:u w:val="single"/>
        </w:rPr>
      </w:pPr>
    </w:p>
    <w:p w14:paraId="379ED421" w14:textId="633CD479" w:rsidR="008E7669" w:rsidRDefault="008E7669" w:rsidP="00791631">
      <w:pPr>
        <w:tabs>
          <w:tab w:val="left" w:pos="284"/>
          <w:tab w:val="left" w:pos="5954"/>
        </w:tabs>
        <w:jc w:val="both"/>
        <w:rPr>
          <w:u w:val="single"/>
        </w:rPr>
      </w:pPr>
    </w:p>
    <w:p w14:paraId="2FB001AC" w14:textId="0E3CE38D" w:rsidR="008E7669" w:rsidRDefault="008E7669" w:rsidP="00791631">
      <w:pPr>
        <w:tabs>
          <w:tab w:val="left" w:pos="284"/>
          <w:tab w:val="left" w:pos="5954"/>
        </w:tabs>
        <w:jc w:val="both"/>
        <w:rPr>
          <w:u w:val="single"/>
        </w:rPr>
      </w:pPr>
    </w:p>
    <w:p w14:paraId="50F25750" w14:textId="7C0C6FA6" w:rsidR="008E7669" w:rsidRDefault="008E7669" w:rsidP="00791631">
      <w:pPr>
        <w:tabs>
          <w:tab w:val="left" w:pos="284"/>
          <w:tab w:val="left" w:pos="5954"/>
        </w:tabs>
        <w:jc w:val="both"/>
        <w:rPr>
          <w:u w:val="single"/>
        </w:rPr>
      </w:pPr>
    </w:p>
    <w:p w14:paraId="04244079" w14:textId="7DCA1D86" w:rsidR="008E7669" w:rsidRDefault="008E7669" w:rsidP="00791631">
      <w:pPr>
        <w:tabs>
          <w:tab w:val="left" w:pos="284"/>
          <w:tab w:val="left" w:pos="5954"/>
        </w:tabs>
        <w:jc w:val="both"/>
        <w:rPr>
          <w:u w:val="single"/>
        </w:rPr>
      </w:pPr>
    </w:p>
    <w:p w14:paraId="4DDB8707" w14:textId="79D8005D" w:rsidR="008E7669" w:rsidRDefault="008E7669" w:rsidP="00791631">
      <w:pPr>
        <w:tabs>
          <w:tab w:val="left" w:pos="284"/>
          <w:tab w:val="left" w:pos="5954"/>
        </w:tabs>
        <w:jc w:val="both"/>
        <w:rPr>
          <w:u w:val="single"/>
        </w:rPr>
      </w:pPr>
    </w:p>
    <w:p w14:paraId="6E92F468" w14:textId="16B7271B" w:rsidR="008E7669" w:rsidRDefault="008E7669" w:rsidP="00791631">
      <w:pPr>
        <w:tabs>
          <w:tab w:val="left" w:pos="284"/>
          <w:tab w:val="left" w:pos="5954"/>
        </w:tabs>
        <w:jc w:val="both"/>
        <w:rPr>
          <w:u w:val="single"/>
        </w:rPr>
      </w:pPr>
    </w:p>
    <w:p w14:paraId="0B63EAE3" w14:textId="1336C329" w:rsidR="008E7669" w:rsidRDefault="008E7669" w:rsidP="00791631">
      <w:pPr>
        <w:tabs>
          <w:tab w:val="left" w:pos="284"/>
          <w:tab w:val="left" w:pos="5954"/>
        </w:tabs>
        <w:jc w:val="both"/>
        <w:rPr>
          <w:u w:val="single"/>
        </w:rPr>
      </w:pPr>
    </w:p>
    <w:p w14:paraId="36E9B451" w14:textId="77777777" w:rsidR="008E7669" w:rsidRPr="00791631" w:rsidRDefault="008E7669" w:rsidP="00791631">
      <w:pPr>
        <w:tabs>
          <w:tab w:val="left" w:pos="284"/>
          <w:tab w:val="left" w:pos="5954"/>
        </w:tabs>
        <w:jc w:val="both"/>
        <w:rPr>
          <w:u w:val="single"/>
        </w:rPr>
      </w:pPr>
    </w:p>
    <w:p w14:paraId="3CD68695" w14:textId="07338EAF"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655EA">
        <w:rPr>
          <w:b/>
          <w:sz w:val="20"/>
        </w:rPr>
        <w:t>2</w:t>
      </w:r>
      <w:r>
        <w:rPr>
          <w:b/>
          <w:sz w:val="20"/>
        </w:rPr>
        <w:t>-</w:t>
      </w:r>
      <w:r w:rsidR="009422DB">
        <w:rPr>
          <w:b/>
          <w:sz w:val="20"/>
        </w:rPr>
        <w:t>B</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4B910983" w14:textId="03B98F4C" w:rsidR="00C36751" w:rsidRPr="0053359B" w:rsidRDefault="00A44ECF" w:rsidP="00C36751">
      <w:pPr>
        <w:tabs>
          <w:tab w:val="left" w:pos="284"/>
          <w:tab w:val="left" w:pos="5954"/>
        </w:tabs>
        <w:jc w:val="both"/>
        <w:rPr>
          <w:b/>
        </w:rPr>
      </w:pPr>
      <w:r w:rsidRPr="0053359B">
        <w:rPr>
          <w:b/>
        </w:rPr>
        <w:t xml:space="preserve">  </w:t>
      </w:r>
    </w:p>
    <w:p w14:paraId="6A0412DC" w14:textId="78E852B3"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4A5F46C5"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42AC53D" w14:textId="77777777" w:rsidR="00E50CDE" w:rsidRPr="00080D10" w:rsidRDefault="00E50CDE" w:rsidP="00E50CDE">
      <w:pPr>
        <w:jc w:val="both"/>
        <w:rPr>
          <w:b/>
          <w:szCs w:val="23"/>
        </w:rPr>
      </w:pPr>
      <w:r w:rsidRPr="00080D10">
        <w:rPr>
          <w:b/>
          <w:szCs w:val="23"/>
        </w:rPr>
        <w:t xml:space="preserve">1. sklop: Manjše gospodarsko vozilo </w:t>
      </w:r>
    </w:p>
    <w:p w14:paraId="37DD8E8D" w14:textId="77777777" w:rsidR="00E50CDE" w:rsidRPr="00080D10" w:rsidRDefault="00E50CDE" w:rsidP="00E50CDE">
      <w:pPr>
        <w:jc w:val="both"/>
        <w:rPr>
          <w:b/>
          <w:szCs w:val="23"/>
        </w:rPr>
      </w:pPr>
      <w:r w:rsidRPr="00080D10">
        <w:rPr>
          <w:b/>
          <w:szCs w:val="23"/>
        </w:rPr>
        <w:t xml:space="preserve">2. sklop: Kompaktni električni osebni avtomobil </w:t>
      </w:r>
    </w:p>
    <w:p w14:paraId="3954789C" w14:textId="5919B5C6" w:rsidR="00C36751" w:rsidRPr="000B089D" w:rsidRDefault="00C36751" w:rsidP="00E50CDE">
      <w:pPr>
        <w:jc w:val="both"/>
        <w:rPr>
          <w:sz w:val="2"/>
        </w:rPr>
      </w:pPr>
    </w:p>
    <w:p w14:paraId="78A3C7B8" w14:textId="77777777" w:rsidR="00C36751" w:rsidRPr="0047246C" w:rsidRDefault="00C36751" w:rsidP="00C36751">
      <w:pPr>
        <w:rPr>
          <w:sz w:val="2"/>
        </w:rPr>
      </w:pPr>
    </w:p>
    <w:p w14:paraId="3E31CFE3" w14:textId="77777777" w:rsidR="00C36751" w:rsidRPr="00011197" w:rsidRDefault="00C36751" w:rsidP="00C36751">
      <w:pPr>
        <w:pBdr>
          <w:top w:val="single" w:sz="4" w:space="1" w:color="auto"/>
        </w:pBdr>
        <w:tabs>
          <w:tab w:val="left" w:pos="284"/>
          <w:tab w:val="left" w:pos="5954"/>
        </w:tabs>
        <w:jc w:val="both"/>
        <w:rPr>
          <w:b/>
          <w:sz w:val="18"/>
          <w:szCs w:val="18"/>
        </w:rPr>
      </w:pPr>
    </w:p>
    <w:p w14:paraId="595E3F5D" w14:textId="77777777" w:rsidR="00A44ECF" w:rsidRPr="00C55A4B" w:rsidRDefault="00A44ECF" w:rsidP="00C36751">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3"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4"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C36751">
      <w:pPr>
        <w:pStyle w:val="Odstavekseznama"/>
        <w:numPr>
          <w:ilvl w:val="0"/>
          <w:numId w:val="4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C36751">
      <w:pPr>
        <w:pStyle w:val="Odstavekseznama"/>
        <w:numPr>
          <w:ilvl w:val="0"/>
          <w:numId w:val="4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C36751">
      <w:pPr>
        <w:pStyle w:val="Odstavekseznama"/>
        <w:numPr>
          <w:ilvl w:val="0"/>
          <w:numId w:val="4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5"/>
          <w:pgSz w:w="11907" w:h="16840" w:code="9"/>
          <w:pgMar w:top="1418" w:right="1418" w:bottom="1418" w:left="1418" w:header="709" w:footer="709" w:gutter="0"/>
          <w:cols w:space="708"/>
          <w:titlePg/>
          <w:docGrid w:linePitch="326"/>
        </w:sectPr>
      </w:pPr>
    </w:p>
    <w:p w14:paraId="58763658" w14:textId="67332081"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w:t>
      </w:r>
      <w:r w:rsidRPr="001B0FF4">
        <w:rPr>
          <w:sz w:val="20"/>
        </w:rPr>
        <w:t xml:space="preserve">ponudbeni dokumentaciji  </w:t>
      </w:r>
      <w:r w:rsidRPr="001B0FF4">
        <w:rPr>
          <w:b/>
          <w:color w:val="000000"/>
          <w:sz w:val="20"/>
        </w:rPr>
        <w:t>JN</w:t>
      </w:r>
      <w:r w:rsidR="001B0FF4" w:rsidRPr="001B0FF4">
        <w:rPr>
          <w:b/>
          <w:color w:val="000000"/>
          <w:sz w:val="20"/>
        </w:rPr>
        <w:t>2</w:t>
      </w:r>
      <w:r w:rsidRPr="001B0FF4">
        <w:rPr>
          <w:b/>
          <w:color w:val="000000"/>
          <w:sz w:val="20"/>
        </w:rPr>
        <w:t>-</w:t>
      </w:r>
      <w:r w:rsidR="009422DB" w:rsidRPr="001B0FF4">
        <w:rPr>
          <w:b/>
          <w:color w:val="000000"/>
          <w:sz w:val="20"/>
        </w:rPr>
        <w:t>B</w:t>
      </w:r>
      <w:r w:rsidRPr="001B0FF4">
        <w:rPr>
          <w:b/>
          <w:color w:val="000000"/>
          <w:sz w:val="20"/>
        </w:rPr>
        <w:t>/26</w:t>
      </w:r>
      <w:r w:rsidRPr="001B0FF4">
        <w:rPr>
          <w:color w:val="FF0000"/>
          <w:sz w:val="20"/>
        </w:rPr>
        <w:tab/>
      </w:r>
      <w:r w:rsidRPr="001B0FF4">
        <w:rPr>
          <w:sz w:val="20"/>
        </w:rPr>
        <w:t xml:space="preserve">          </w:t>
      </w:r>
      <w:r w:rsidRPr="001B0FF4">
        <w:rPr>
          <w:b/>
          <w:sz w:val="20"/>
        </w:rPr>
        <w:t>OBRAZEC</w:t>
      </w:r>
    </w:p>
    <w:p w14:paraId="4A0FB7EB" w14:textId="77777777" w:rsidR="002B75AE" w:rsidRPr="002B75AE" w:rsidRDefault="002B75AE" w:rsidP="002B75AE">
      <w:pPr>
        <w:tabs>
          <w:tab w:val="left" w:pos="284"/>
          <w:tab w:val="left" w:pos="3969"/>
          <w:tab w:val="left" w:pos="5954"/>
        </w:tabs>
        <w:jc w:val="both"/>
      </w:pPr>
    </w:p>
    <w:p w14:paraId="66970FE4" w14:textId="600F58DC" w:rsidR="002B75AE" w:rsidRPr="002B75AE" w:rsidRDefault="002B75AE" w:rsidP="00711016">
      <w:pPr>
        <w:tabs>
          <w:tab w:val="left" w:pos="284"/>
          <w:tab w:val="left" w:pos="5954"/>
        </w:tabs>
        <w:rPr>
          <w:b/>
          <w:sz w:val="28"/>
        </w:rPr>
      </w:pPr>
      <w:r w:rsidRPr="002B75AE">
        <w:rPr>
          <w:b/>
          <w:sz w:val="28"/>
        </w:rPr>
        <w:t>III.</w:t>
      </w:r>
      <w:r w:rsidR="00571426">
        <w:rPr>
          <w:b/>
          <w:sz w:val="28"/>
        </w:rPr>
        <w:t>9</w:t>
      </w:r>
      <w:r w:rsidRPr="002B75AE">
        <w:rPr>
          <w:b/>
          <w:sz w:val="28"/>
        </w:rPr>
        <w:t>. IZJAVA PONUDNIKA O</w:t>
      </w:r>
      <w:r w:rsidR="008E7669">
        <w:rPr>
          <w:b/>
          <w:sz w:val="28"/>
        </w:rPr>
        <w:t xml:space="preserve"> ZAGOTAVLJANJU SERVISNIH STORITEV</w:t>
      </w:r>
    </w:p>
    <w:p w14:paraId="59824CB8" w14:textId="77777777" w:rsidR="00C36751" w:rsidRPr="0053359B" w:rsidRDefault="00C36751" w:rsidP="00C36751">
      <w:pPr>
        <w:tabs>
          <w:tab w:val="left" w:pos="284"/>
          <w:tab w:val="left" w:pos="5954"/>
        </w:tabs>
        <w:jc w:val="both"/>
        <w:rPr>
          <w:b/>
        </w:rPr>
      </w:pPr>
      <w:bookmarkStart w:id="33" w:name="_Hlk221791641"/>
    </w:p>
    <w:p w14:paraId="76C624C7"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A7DE2C0" w14:textId="77777777" w:rsidR="00C36751" w:rsidRPr="00C36751" w:rsidRDefault="00C36751" w:rsidP="00C36751">
      <w:pPr>
        <w:tabs>
          <w:tab w:val="left" w:pos="284"/>
          <w:tab w:val="left" w:pos="5954"/>
        </w:tabs>
        <w:jc w:val="both"/>
        <w:rPr>
          <w:sz w:val="14"/>
        </w:rPr>
      </w:pPr>
    </w:p>
    <w:p w14:paraId="18FA017D"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A17C691" w14:textId="77777777" w:rsidR="00E50CDE" w:rsidRPr="00080D10" w:rsidRDefault="00E50CDE" w:rsidP="00E50CDE">
      <w:pPr>
        <w:jc w:val="both"/>
        <w:rPr>
          <w:b/>
          <w:szCs w:val="23"/>
        </w:rPr>
      </w:pPr>
      <w:r w:rsidRPr="00080D10">
        <w:rPr>
          <w:b/>
          <w:szCs w:val="23"/>
        </w:rPr>
        <w:t xml:space="preserve">1. sklop: Manjše gospodarsko vozilo </w:t>
      </w:r>
    </w:p>
    <w:p w14:paraId="0D297E52" w14:textId="77777777" w:rsidR="00E50CDE" w:rsidRPr="00080D10" w:rsidRDefault="00E50CDE" w:rsidP="00E50CDE">
      <w:pPr>
        <w:jc w:val="both"/>
        <w:rPr>
          <w:b/>
          <w:szCs w:val="23"/>
        </w:rPr>
      </w:pPr>
      <w:r w:rsidRPr="00080D10">
        <w:rPr>
          <w:b/>
          <w:szCs w:val="23"/>
        </w:rPr>
        <w:t xml:space="preserve">2. sklop: Kompaktni električni osebni avtomobil </w:t>
      </w:r>
    </w:p>
    <w:p w14:paraId="3A70AE5A" w14:textId="4E6F2562" w:rsidR="00C36751" w:rsidRPr="000B089D" w:rsidRDefault="00C36751" w:rsidP="00E50CDE">
      <w:pPr>
        <w:jc w:val="both"/>
        <w:rPr>
          <w:sz w:val="2"/>
        </w:rPr>
      </w:pPr>
    </w:p>
    <w:p w14:paraId="0FDD7AEE" w14:textId="77777777" w:rsidR="00C36751" w:rsidRPr="0047246C" w:rsidRDefault="00C36751" w:rsidP="00C36751">
      <w:pPr>
        <w:rPr>
          <w:sz w:val="2"/>
        </w:rPr>
      </w:pPr>
    </w:p>
    <w:p w14:paraId="3EC1B3D5" w14:textId="77777777" w:rsidR="00C36751" w:rsidRPr="00011197" w:rsidRDefault="00C36751" w:rsidP="00C36751">
      <w:pPr>
        <w:pBdr>
          <w:top w:val="single" w:sz="4" w:space="1" w:color="auto"/>
        </w:pBdr>
        <w:tabs>
          <w:tab w:val="left" w:pos="284"/>
          <w:tab w:val="left" w:pos="5954"/>
        </w:tabs>
        <w:jc w:val="both"/>
        <w:rPr>
          <w:b/>
          <w:sz w:val="18"/>
          <w:szCs w:val="18"/>
        </w:rPr>
      </w:pPr>
    </w:p>
    <w:p w14:paraId="1575F425" w14:textId="77777777" w:rsidR="002B75AE" w:rsidRPr="002B75AE" w:rsidRDefault="002B75AE" w:rsidP="002B75AE">
      <w:pPr>
        <w:tabs>
          <w:tab w:val="left" w:pos="0"/>
          <w:tab w:val="left" w:pos="1134"/>
          <w:tab w:val="left" w:pos="1985"/>
          <w:tab w:val="left" w:pos="6237"/>
          <w:tab w:val="left" w:pos="6379"/>
        </w:tabs>
        <w:jc w:val="both"/>
        <w:rPr>
          <w:sz w:val="20"/>
          <w:szCs w:val="23"/>
        </w:rPr>
      </w:pPr>
    </w:p>
    <w:bookmarkEnd w:id="33"/>
    <w:p w14:paraId="340A5770" w14:textId="01A77F05" w:rsidR="00C36751" w:rsidRDefault="002B75AE" w:rsidP="008E7669">
      <w:pPr>
        <w:tabs>
          <w:tab w:val="left" w:pos="1985"/>
          <w:tab w:val="left" w:pos="6237"/>
          <w:tab w:val="left" w:pos="6379"/>
        </w:tabs>
        <w:jc w:val="center"/>
        <w:rPr>
          <w:b/>
          <w:sz w:val="28"/>
        </w:rPr>
      </w:pPr>
      <w:r w:rsidRPr="002B75AE">
        <w:rPr>
          <w:b/>
          <w:sz w:val="28"/>
        </w:rPr>
        <w:t>I z j a v l j a m o ,</w:t>
      </w:r>
    </w:p>
    <w:p w14:paraId="21605C10" w14:textId="77777777" w:rsidR="002B75AE" w:rsidRPr="002B75AE" w:rsidRDefault="002B75AE" w:rsidP="002B75AE">
      <w:pPr>
        <w:tabs>
          <w:tab w:val="left" w:pos="284"/>
          <w:tab w:val="left" w:pos="3969"/>
          <w:tab w:val="left" w:pos="5954"/>
        </w:tabs>
        <w:jc w:val="both"/>
      </w:pPr>
    </w:p>
    <w:p w14:paraId="1E5F5D62" w14:textId="62DDA648" w:rsidR="008E7669" w:rsidRPr="008E7669" w:rsidRDefault="008E7669" w:rsidP="008E7669">
      <w:pPr>
        <w:numPr>
          <w:ilvl w:val="0"/>
          <w:numId w:val="55"/>
        </w:numPr>
        <w:tabs>
          <w:tab w:val="left" w:pos="284"/>
          <w:tab w:val="left" w:pos="3969"/>
          <w:tab w:val="left" w:pos="5954"/>
        </w:tabs>
        <w:spacing w:after="160" w:line="259" w:lineRule="auto"/>
        <w:jc w:val="both"/>
      </w:pPr>
      <w:r w:rsidRPr="008E7669">
        <w:t>da bomo za brezhibno delovanje dobavljenega vozila v času garancije izvajali storitve in naročniku nudili tehnično pomoč v smislu servisiranja in vzdrževanja z izkušenimi kadri v najhitrejšem možnem času;</w:t>
      </w:r>
    </w:p>
    <w:p w14:paraId="2B17EC17" w14:textId="25DAD8DF" w:rsidR="008E7669" w:rsidRDefault="008E7669" w:rsidP="008E7669">
      <w:pPr>
        <w:numPr>
          <w:ilvl w:val="0"/>
          <w:numId w:val="55"/>
        </w:numPr>
        <w:tabs>
          <w:tab w:val="left" w:pos="284"/>
          <w:tab w:val="left" w:pos="3969"/>
          <w:tab w:val="left" w:pos="5954"/>
        </w:tabs>
        <w:spacing w:after="160" w:line="259" w:lineRule="auto"/>
        <w:jc w:val="both"/>
      </w:pPr>
      <w:r w:rsidRPr="008E7669">
        <w:t>da bomo v času popravila, ki bo trajalo več kot 24 ur, nudili naročniku enakovredno nadomestno vozilo. Vsi stroški za nadomestno vozilo so na strani ponudnika, strošek naročnika je samo gorivo</w:t>
      </w:r>
      <w:r w:rsidR="00D06181">
        <w:t xml:space="preserve"> oz. električna energija</w:t>
      </w:r>
      <w:r w:rsidRPr="008E7669">
        <w:t>. Nadomestno vozilo mora biti zavarovano in imeti vinjeto za slovenske avtoceste</w:t>
      </w:r>
      <w:r w:rsidR="004B3159">
        <w:t>;</w:t>
      </w:r>
    </w:p>
    <w:p w14:paraId="12958151" w14:textId="25CDAA0E" w:rsidR="004B3159" w:rsidRPr="00303E8C" w:rsidRDefault="004B3159" w:rsidP="004B3159">
      <w:pPr>
        <w:pStyle w:val="Odstavekseznama"/>
        <w:numPr>
          <w:ilvl w:val="0"/>
          <w:numId w:val="55"/>
        </w:numPr>
        <w:jc w:val="both"/>
      </w:pPr>
      <w:r>
        <w:t>da bomo v primeru garancijske okvare, zaradi katere je vozilo neprekinjeno izločeno iz uporabe več kot 45 dni, naročniku za čas do odprave napake zagotovili enakovredno nadomestno vozilo brez dodatnih stroškov za naročnika, razen stroškov goriva oziroma električne energije</w:t>
      </w:r>
      <w:r>
        <w:rPr>
          <w:lang w:val="sl-SI"/>
        </w:rPr>
        <w:t>;</w:t>
      </w:r>
    </w:p>
    <w:p w14:paraId="5E019408" w14:textId="77777777" w:rsidR="00303E8C" w:rsidRPr="00303E8C" w:rsidRDefault="00303E8C" w:rsidP="00303E8C">
      <w:pPr>
        <w:pStyle w:val="Odstavekseznama"/>
        <w:ind w:left="360"/>
        <w:jc w:val="both"/>
      </w:pPr>
    </w:p>
    <w:p w14:paraId="000E8F6F" w14:textId="77777777" w:rsidR="00303E8C" w:rsidRDefault="00303E8C" w:rsidP="00303E8C">
      <w:pPr>
        <w:pStyle w:val="Odstavekseznama"/>
        <w:numPr>
          <w:ilvl w:val="0"/>
          <w:numId w:val="55"/>
        </w:numPr>
        <w:jc w:val="both"/>
      </w:pPr>
      <w:r>
        <w:rPr>
          <w:lang w:val="sl-SI"/>
        </w:rPr>
        <w:t xml:space="preserve">da bomo zagotovili </w:t>
      </w:r>
      <w:r>
        <w:t>dobavljivost rezervnih delov: najmanj 10 let od dobave vozila.</w:t>
      </w:r>
    </w:p>
    <w:p w14:paraId="3F8D2B94" w14:textId="77777777" w:rsidR="00303E8C" w:rsidRDefault="00303E8C" w:rsidP="00303E8C">
      <w:pPr>
        <w:jc w:val="both"/>
        <w:rPr>
          <w:i/>
          <w:iCs/>
        </w:rPr>
      </w:pPr>
    </w:p>
    <w:p w14:paraId="4FC8FCCE" w14:textId="1DE04393" w:rsidR="008E7669" w:rsidRPr="00303E8C" w:rsidRDefault="008E7669" w:rsidP="00303E8C">
      <w:pPr>
        <w:jc w:val="both"/>
      </w:pPr>
      <w:r w:rsidRPr="00303E8C">
        <w:rPr>
          <w:i/>
          <w:iCs/>
        </w:rPr>
        <w:t>Navedba podatkov:</w:t>
      </w:r>
    </w:p>
    <w:p w14:paraId="6C974B7E" w14:textId="77777777" w:rsidR="008E7669" w:rsidRPr="008E7669" w:rsidRDefault="008E7669" w:rsidP="008E7669">
      <w:pPr>
        <w:tabs>
          <w:tab w:val="left" w:pos="284"/>
          <w:tab w:val="left" w:pos="3969"/>
          <w:tab w:val="left" w:pos="5954"/>
        </w:tabs>
        <w:jc w:val="both"/>
      </w:pPr>
    </w:p>
    <w:p w14:paraId="033806C1" w14:textId="77777777" w:rsidR="008E7669" w:rsidRPr="008E7669" w:rsidRDefault="008E7669" w:rsidP="008E7669">
      <w:pPr>
        <w:tabs>
          <w:tab w:val="left" w:pos="284"/>
          <w:tab w:val="left" w:pos="3969"/>
          <w:tab w:val="left" w:pos="5954"/>
        </w:tabs>
        <w:jc w:val="both"/>
      </w:pPr>
      <w:r w:rsidRPr="008E7669">
        <w:t>Naslov servisa: ……………………………………………………………………</w:t>
      </w:r>
    </w:p>
    <w:p w14:paraId="1767D5D5" w14:textId="77777777" w:rsidR="008E7669" w:rsidRPr="008E7669" w:rsidRDefault="008E7669" w:rsidP="008E7669">
      <w:pPr>
        <w:tabs>
          <w:tab w:val="left" w:pos="284"/>
          <w:tab w:val="left" w:pos="3969"/>
          <w:tab w:val="left" w:pos="5954"/>
        </w:tabs>
        <w:jc w:val="both"/>
      </w:pPr>
      <w:r w:rsidRPr="008E7669">
        <w:t>………………………………………………………………………………………………….</w:t>
      </w:r>
    </w:p>
    <w:p w14:paraId="05831D4F" w14:textId="77777777" w:rsidR="008E7669" w:rsidRPr="008E7669" w:rsidRDefault="008E7669" w:rsidP="008E7669">
      <w:pPr>
        <w:tabs>
          <w:tab w:val="left" w:pos="284"/>
          <w:tab w:val="left" w:pos="3969"/>
          <w:tab w:val="left" w:pos="5954"/>
        </w:tabs>
      </w:pPr>
    </w:p>
    <w:p w14:paraId="12080A69" w14:textId="77777777" w:rsidR="008E7669" w:rsidRPr="008E7669" w:rsidRDefault="008E7669" w:rsidP="008E7669">
      <w:pPr>
        <w:tabs>
          <w:tab w:val="left" w:pos="284"/>
          <w:tab w:val="left" w:pos="3969"/>
          <w:tab w:val="left" w:pos="5954"/>
        </w:tabs>
      </w:pPr>
      <w:r w:rsidRPr="008E7669">
        <w:t>Dosegljivost (telefon, GSM, e-pošta):…………………………………………………………..</w:t>
      </w:r>
    </w:p>
    <w:p w14:paraId="59842626" w14:textId="77777777" w:rsidR="008E7669" w:rsidRPr="008E7669" w:rsidRDefault="008E7669" w:rsidP="008E7669">
      <w:pPr>
        <w:tabs>
          <w:tab w:val="left" w:pos="284"/>
          <w:tab w:val="left" w:pos="3969"/>
          <w:tab w:val="left" w:pos="5954"/>
        </w:tabs>
      </w:pPr>
      <w:r w:rsidRPr="008E7669">
        <w:t>………………………………………………………………………..…………………………………………………………………………………………………..…………………………</w:t>
      </w:r>
    </w:p>
    <w:p w14:paraId="3DB86F00" w14:textId="77777777" w:rsidR="008E7669" w:rsidRPr="008E7669" w:rsidRDefault="008E7669" w:rsidP="008E7669">
      <w:pPr>
        <w:tabs>
          <w:tab w:val="left" w:pos="284"/>
          <w:tab w:val="left" w:pos="3969"/>
          <w:tab w:val="left" w:pos="5954"/>
        </w:tabs>
        <w:jc w:val="both"/>
      </w:pPr>
    </w:p>
    <w:p w14:paraId="67871BC1" w14:textId="77777777" w:rsidR="008E7669" w:rsidRPr="008E7669" w:rsidRDefault="008E7669" w:rsidP="008E7669">
      <w:pPr>
        <w:tabs>
          <w:tab w:val="left" w:pos="284"/>
          <w:tab w:val="left" w:pos="3969"/>
          <w:tab w:val="left" w:pos="5954"/>
        </w:tabs>
        <w:jc w:val="both"/>
      </w:pPr>
      <w:r w:rsidRPr="008E7669">
        <w:t>Telefon, GSM: ….………………………………………………..……………………………</w:t>
      </w:r>
    </w:p>
    <w:p w14:paraId="4540A343" w14:textId="77777777" w:rsidR="008E7669" w:rsidRPr="008E7669" w:rsidRDefault="008E7669" w:rsidP="008E7669">
      <w:pPr>
        <w:tabs>
          <w:tab w:val="left" w:pos="284"/>
          <w:tab w:val="left" w:pos="3969"/>
          <w:tab w:val="left" w:pos="5954"/>
        </w:tabs>
        <w:jc w:val="both"/>
      </w:pPr>
    </w:p>
    <w:p w14:paraId="5BC42D9C" w14:textId="77777777" w:rsidR="008E7669" w:rsidRPr="008E7669" w:rsidRDefault="008E7669" w:rsidP="008E7669">
      <w:pPr>
        <w:tabs>
          <w:tab w:val="left" w:pos="284"/>
          <w:tab w:val="left" w:pos="3969"/>
          <w:tab w:val="left" w:pos="5954"/>
        </w:tabs>
        <w:jc w:val="both"/>
      </w:pPr>
      <w:r w:rsidRPr="008E7669">
        <w:t>Delovni čas:……………………………………………………….…………………………….</w:t>
      </w:r>
    </w:p>
    <w:p w14:paraId="1016A592" w14:textId="77777777" w:rsidR="008E7669" w:rsidRPr="008E7669" w:rsidRDefault="008E7669" w:rsidP="008E7669">
      <w:pPr>
        <w:tabs>
          <w:tab w:val="left" w:pos="284"/>
          <w:tab w:val="left" w:pos="3969"/>
          <w:tab w:val="left" w:pos="5954"/>
        </w:tabs>
        <w:jc w:val="both"/>
      </w:pPr>
    </w:p>
    <w:p w14:paraId="4FDA9B18" w14:textId="77777777" w:rsidR="008E7669" w:rsidRPr="008E7669" w:rsidRDefault="008E7669" w:rsidP="008E7669">
      <w:pPr>
        <w:tabs>
          <w:tab w:val="left" w:pos="284"/>
          <w:tab w:val="left" w:pos="3969"/>
          <w:tab w:val="left" w:pos="5954"/>
        </w:tabs>
        <w:jc w:val="both"/>
      </w:pPr>
      <w:r w:rsidRPr="008E7669">
        <w:t>Odzivni čas (</w:t>
      </w:r>
      <w:r w:rsidRPr="008E7669">
        <w:rPr>
          <w:sz w:val="20"/>
        </w:rPr>
        <w:t>največ 24 ur od prejema obvestila o  napaki</w:t>
      </w:r>
      <w:r w:rsidRPr="008E7669">
        <w:t>): ……………………………………………</w:t>
      </w:r>
    </w:p>
    <w:p w14:paraId="107CC562" w14:textId="77777777" w:rsidR="008E7669" w:rsidRPr="008E7669" w:rsidRDefault="008E7669" w:rsidP="008E7669">
      <w:pPr>
        <w:tabs>
          <w:tab w:val="left" w:pos="284"/>
          <w:tab w:val="left" w:pos="3969"/>
          <w:tab w:val="left" w:pos="5954"/>
        </w:tabs>
        <w:jc w:val="both"/>
      </w:pPr>
    </w:p>
    <w:p w14:paraId="1DACF607" w14:textId="77777777" w:rsidR="008E7669" w:rsidRPr="008E7669" w:rsidRDefault="008E7669" w:rsidP="008E7669">
      <w:pPr>
        <w:tabs>
          <w:tab w:val="left" w:pos="284"/>
          <w:tab w:val="left" w:pos="3969"/>
          <w:tab w:val="left" w:pos="5954"/>
        </w:tabs>
        <w:jc w:val="both"/>
      </w:pPr>
      <w:r w:rsidRPr="008E7669">
        <w:t>Čas popravila (</w:t>
      </w:r>
      <w:r w:rsidRPr="008E7669">
        <w:rPr>
          <w:sz w:val="20"/>
        </w:rPr>
        <w:t>največ 3 dni od prejema vozila v popravilo</w:t>
      </w:r>
      <w:r w:rsidRPr="008E7669">
        <w:t>): …………………………………………..</w:t>
      </w:r>
    </w:p>
    <w:p w14:paraId="0F673194" w14:textId="77777777" w:rsidR="008E7669" w:rsidRPr="008E7669" w:rsidRDefault="008E7669" w:rsidP="008E7669">
      <w:pPr>
        <w:tabs>
          <w:tab w:val="left" w:pos="284"/>
          <w:tab w:val="left" w:pos="3969"/>
          <w:tab w:val="left" w:pos="5954"/>
        </w:tabs>
        <w:jc w:val="both"/>
      </w:pPr>
    </w:p>
    <w:p w14:paraId="04E5B5BD" w14:textId="31B5E90F" w:rsidR="008E7669" w:rsidRPr="008E7669" w:rsidRDefault="008E7669" w:rsidP="008E7669">
      <w:pPr>
        <w:tabs>
          <w:tab w:val="left" w:pos="1985"/>
          <w:tab w:val="left" w:pos="6237"/>
          <w:tab w:val="left" w:pos="6379"/>
        </w:tabs>
        <w:jc w:val="both"/>
        <w:rPr>
          <w:szCs w:val="20"/>
          <w:lang w:eastAsia="x-none"/>
        </w:rPr>
      </w:pPr>
      <w:r w:rsidRPr="008E7669">
        <w:rPr>
          <w:szCs w:val="20"/>
          <w:lang w:eastAsia="x-none"/>
        </w:rPr>
        <w:t>Za 1. sklop velja garancija:  ………..………</w:t>
      </w:r>
      <w:r w:rsidR="00AB5F78">
        <w:rPr>
          <w:szCs w:val="20"/>
          <w:lang w:eastAsia="x-none"/>
        </w:rPr>
        <w:t>.</w:t>
      </w:r>
      <w:r w:rsidRPr="008E7669">
        <w:rPr>
          <w:szCs w:val="20"/>
          <w:lang w:eastAsia="x-none"/>
        </w:rPr>
        <w:t xml:space="preserve"> mesecev oz.</w:t>
      </w:r>
      <w:r w:rsidR="00331612">
        <w:rPr>
          <w:szCs w:val="20"/>
          <w:lang w:eastAsia="x-none"/>
        </w:rPr>
        <w:t xml:space="preserve"> </w:t>
      </w:r>
      <w:r w:rsidR="00132557">
        <w:rPr>
          <w:szCs w:val="20"/>
          <w:lang w:eastAsia="x-none"/>
        </w:rPr>
        <w:t xml:space="preserve">najmanj </w:t>
      </w:r>
      <w:r w:rsidR="002E3280">
        <w:rPr>
          <w:szCs w:val="20"/>
          <w:lang w:eastAsia="x-none"/>
        </w:rPr>
        <w:t>2</w:t>
      </w:r>
      <w:r w:rsidRPr="008E7669">
        <w:rPr>
          <w:szCs w:val="20"/>
          <w:lang w:eastAsia="x-none"/>
        </w:rPr>
        <w:t xml:space="preserve"> leti</w:t>
      </w:r>
    </w:p>
    <w:p w14:paraId="745058EF" w14:textId="2EB016EA" w:rsidR="008E7669" w:rsidRPr="00FB467C" w:rsidRDefault="008E7669" w:rsidP="00A92116">
      <w:pPr>
        <w:tabs>
          <w:tab w:val="left" w:pos="1985"/>
          <w:tab w:val="left" w:pos="6237"/>
          <w:tab w:val="left" w:pos="6379"/>
        </w:tabs>
        <w:jc w:val="both"/>
        <w:rPr>
          <w:color w:val="FF0000"/>
          <w:szCs w:val="20"/>
          <w:lang w:eastAsia="x-none"/>
        </w:rPr>
      </w:pPr>
      <w:r w:rsidRPr="008E7669">
        <w:rPr>
          <w:szCs w:val="20"/>
          <w:lang w:val="x-none" w:eastAsia="x-none"/>
        </w:rPr>
        <w:t xml:space="preserve">Za </w:t>
      </w:r>
      <w:r w:rsidR="00A92116">
        <w:rPr>
          <w:szCs w:val="20"/>
          <w:lang w:eastAsia="x-none"/>
        </w:rPr>
        <w:t>2</w:t>
      </w:r>
      <w:r w:rsidRPr="008E7669">
        <w:rPr>
          <w:szCs w:val="20"/>
          <w:lang w:val="x-none" w:eastAsia="x-none"/>
        </w:rPr>
        <w:t>. sklop velja garancija:</w:t>
      </w:r>
      <w:r w:rsidR="002E3280">
        <w:rPr>
          <w:szCs w:val="20"/>
          <w:lang w:eastAsia="x-none"/>
        </w:rPr>
        <w:t xml:space="preserve"> ………………… mesecev oz. </w:t>
      </w:r>
      <w:r w:rsidR="00132557">
        <w:rPr>
          <w:szCs w:val="20"/>
          <w:lang w:eastAsia="x-none"/>
        </w:rPr>
        <w:t xml:space="preserve">najmanj </w:t>
      </w:r>
      <w:r w:rsidR="002E3280">
        <w:rPr>
          <w:szCs w:val="20"/>
          <w:lang w:eastAsia="x-none"/>
        </w:rPr>
        <w:t>5 let</w:t>
      </w:r>
      <w:r w:rsidR="00FB467C">
        <w:rPr>
          <w:szCs w:val="20"/>
          <w:lang w:eastAsia="x-none"/>
        </w:rPr>
        <w:t xml:space="preserve"> </w:t>
      </w:r>
      <w:r w:rsidR="00FB467C">
        <w:rPr>
          <w:color w:val="FF0000"/>
          <w:szCs w:val="20"/>
          <w:lang w:eastAsia="x-none"/>
        </w:rPr>
        <w:t>oz. s podaljšanim jamstvom do največ 120.000 km</w:t>
      </w:r>
    </w:p>
    <w:p w14:paraId="5F41D89E" w14:textId="4E15BFD7" w:rsidR="00331612" w:rsidRPr="00331612" w:rsidRDefault="00AB5F78" w:rsidP="00331612">
      <w:pPr>
        <w:tabs>
          <w:tab w:val="left" w:pos="284"/>
          <w:tab w:val="left" w:pos="3969"/>
          <w:tab w:val="left" w:pos="5954"/>
        </w:tabs>
        <w:jc w:val="both"/>
      </w:pPr>
      <w:r>
        <w:lastRenderedPageBreak/>
        <w:t xml:space="preserve">Garancija </w:t>
      </w:r>
      <w:r w:rsidR="00331612" w:rsidRPr="00331612">
        <w:t>za karoserij</w:t>
      </w:r>
      <w:r w:rsidR="003D7F1C">
        <w:t>o</w:t>
      </w:r>
      <w:r w:rsidR="00331612" w:rsidRPr="00331612">
        <w:t xml:space="preserve"> in podvozj</w:t>
      </w:r>
      <w:r w:rsidR="003D7F1C">
        <w:t>e:</w:t>
      </w:r>
      <w:r w:rsidR="00331612" w:rsidRPr="00331612">
        <w:t xml:space="preserve"> ……….</w:t>
      </w:r>
      <w:r w:rsidR="003D7F1C">
        <w:t>.</w:t>
      </w:r>
      <w:r w:rsidR="00331612" w:rsidRPr="00331612">
        <w:t xml:space="preserve"> mesecev oz. </w:t>
      </w:r>
      <w:r w:rsidR="00FD6FD8">
        <w:t xml:space="preserve">najmanj </w:t>
      </w:r>
      <w:r w:rsidR="00331612" w:rsidRPr="00331612">
        <w:t>8 let</w:t>
      </w:r>
      <w:r w:rsidR="003D7F1C">
        <w:t>.</w:t>
      </w:r>
    </w:p>
    <w:p w14:paraId="61D7C6C9" w14:textId="77777777" w:rsidR="00A92116" w:rsidRDefault="00A92116" w:rsidP="002B75AE">
      <w:pPr>
        <w:tabs>
          <w:tab w:val="left" w:pos="284"/>
          <w:tab w:val="left" w:pos="3969"/>
          <w:tab w:val="left" w:pos="5954"/>
        </w:tabs>
        <w:jc w:val="both"/>
      </w:pPr>
    </w:p>
    <w:p w14:paraId="38EBFE66" w14:textId="77777777" w:rsidR="00831F57" w:rsidRDefault="00831F57" w:rsidP="002B75AE">
      <w:pPr>
        <w:tabs>
          <w:tab w:val="left" w:pos="284"/>
          <w:tab w:val="left" w:pos="3969"/>
          <w:tab w:val="left" w:pos="5954"/>
        </w:tabs>
        <w:jc w:val="both"/>
      </w:pPr>
    </w:p>
    <w:p w14:paraId="620B7575" w14:textId="3E936DE7" w:rsidR="002B75AE" w:rsidRPr="002B75AE" w:rsidRDefault="002B75AE" w:rsidP="002B75AE">
      <w:pPr>
        <w:tabs>
          <w:tab w:val="left" w:pos="284"/>
          <w:tab w:val="left" w:pos="3969"/>
          <w:tab w:val="left" w:pos="5954"/>
        </w:tabs>
        <w:jc w:val="both"/>
      </w:pPr>
      <w:r w:rsidRPr="002B75AE">
        <w:t>Kraj:</w:t>
      </w:r>
    </w:p>
    <w:p w14:paraId="33827378" w14:textId="4422C6D3" w:rsidR="002B75AE" w:rsidRPr="002B75AE" w:rsidRDefault="002B75AE" w:rsidP="00331612">
      <w:pPr>
        <w:tabs>
          <w:tab w:val="left" w:pos="284"/>
          <w:tab w:val="left" w:pos="3969"/>
          <w:tab w:val="left" w:pos="5954"/>
        </w:tabs>
        <w:jc w:val="both"/>
      </w:pPr>
      <w:r w:rsidRPr="002B75AE">
        <w:t>Datum:</w:t>
      </w:r>
      <w:r w:rsidRPr="002B75AE">
        <w:tab/>
        <w:t xml:space="preserve">                               Podpis odgovorne osebe</w:t>
      </w:r>
    </w:p>
    <w:p w14:paraId="08C16067" w14:textId="426A8207" w:rsidR="001B3C4A" w:rsidRDefault="002B75AE" w:rsidP="00A92116">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0B0B1718" w14:textId="4381B14F" w:rsidR="00186900" w:rsidRDefault="00186900" w:rsidP="00A92116">
      <w:pPr>
        <w:tabs>
          <w:tab w:val="left" w:pos="284"/>
          <w:tab w:val="left" w:pos="3969"/>
          <w:tab w:val="left" w:pos="5954"/>
        </w:tabs>
        <w:ind w:left="660"/>
        <w:jc w:val="both"/>
      </w:pPr>
    </w:p>
    <w:p w14:paraId="617C0960" w14:textId="15847F69" w:rsidR="00186900" w:rsidRDefault="00186900" w:rsidP="00A92116">
      <w:pPr>
        <w:tabs>
          <w:tab w:val="left" w:pos="284"/>
          <w:tab w:val="left" w:pos="3969"/>
          <w:tab w:val="left" w:pos="5954"/>
        </w:tabs>
        <w:ind w:left="660"/>
        <w:jc w:val="both"/>
      </w:pPr>
    </w:p>
    <w:p w14:paraId="17189E89" w14:textId="55A720F2" w:rsidR="00186900" w:rsidRDefault="00186900" w:rsidP="00A92116">
      <w:pPr>
        <w:tabs>
          <w:tab w:val="left" w:pos="284"/>
          <w:tab w:val="left" w:pos="3969"/>
          <w:tab w:val="left" w:pos="5954"/>
        </w:tabs>
        <w:ind w:left="660"/>
        <w:jc w:val="both"/>
      </w:pPr>
    </w:p>
    <w:p w14:paraId="07A7BF2E" w14:textId="396FAC39" w:rsidR="00186900" w:rsidRDefault="00186900" w:rsidP="00A92116">
      <w:pPr>
        <w:tabs>
          <w:tab w:val="left" w:pos="284"/>
          <w:tab w:val="left" w:pos="3969"/>
          <w:tab w:val="left" w:pos="5954"/>
        </w:tabs>
        <w:ind w:left="660"/>
        <w:jc w:val="both"/>
      </w:pPr>
    </w:p>
    <w:p w14:paraId="0C2EDC47" w14:textId="19EB22C8" w:rsidR="00186900" w:rsidRDefault="00186900" w:rsidP="00A92116">
      <w:pPr>
        <w:tabs>
          <w:tab w:val="left" w:pos="284"/>
          <w:tab w:val="left" w:pos="3969"/>
          <w:tab w:val="left" w:pos="5954"/>
        </w:tabs>
        <w:ind w:left="660"/>
        <w:jc w:val="both"/>
      </w:pPr>
    </w:p>
    <w:p w14:paraId="6CA200F6" w14:textId="4C992C25" w:rsidR="00186900" w:rsidRDefault="00186900" w:rsidP="00A92116">
      <w:pPr>
        <w:tabs>
          <w:tab w:val="left" w:pos="284"/>
          <w:tab w:val="left" w:pos="3969"/>
          <w:tab w:val="left" w:pos="5954"/>
        </w:tabs>
        <w:ind w:left="660"/>
        <w:jc w:val="both"/>
      </w:pPr>
    </w:p>
    <w:p w14:paraId="2B3F5BE3" w14:textId="534BD368" w:rsidR="00186900" w:rsidRDefault="00186900" w:rsidP="00A92116">
      <w:pPr>
        <w:tabs>
          <w:tab w:val="left" w:pos="284"/>
          <w:tab w:val="left" w:pos="3969"/>
          <w:tab w:val="left" w:pos="5954"/>
        </w:tabs>
        <w:ind w:left="660"/>
        <w:jc w:val="both"/>
      </w:pPr>
    </w:p>
    <w:p w14:paraId="1EFA1FEA" w14:textId="04BFBDED" w:rsidR="00186900" w:rsidRDefault="00186900" w:rsidP="00A92116">
      <w:pPr>
        <w:tabs>
          <w:tab w:val="left" w:pos="284"/>
          <w:tab w:val="left" w:pos="3969"/>
          <w:tab w:val="left" w:pos="5954"/>
        </w:tabs>
        <w:ind w:left="660"/>
        <w:jc w:val="both"/>
      </w:pPr>
    </w:p>
    <w:p w14:paraId="4AE5F122" w14:textId="3A27B36F" w:rsidR="00186900" w:rsidRDefault="00186900" w:rsidP="00A92116">
      <w:pPr>
        <w:tabs>
          <w:tab w:val="left" w:pos="284"/>
          <w:tab w:val="left" w:pos="3969"/>
          <w:tab w:val="left" w:pos="5954"/>
        </w:tabs>
        <w:ind w:left="660"/>
        <w:jc w:val="both"/>
      </w:pPr>
    </w:p>
    <w:p w14:paraId="201B7813" w14:textId="20AF3D6A" w:rsidR="00186900" w:rsidRDefault="00186900" w:rsidP="00A92116">
      <w:pPr>
        <w:tabs>
          <w:tab w:val="left" w:pos="284"/>
          <w:tab w:val="left" w:pos="3969"/>
          <w:tab w:val="left" w:pos="5954"/>
        </w:tabs>
        <w:ind w:left="660"/>
        <w:jc w:val="both"/>
      </w:pPr>
    </w:p>
    <w:p w14:paraId="7DD3C75F" w14:textId="63A1ACF9" w:rsidR="00186900" w:rsidRDefault="00186900" w:rsidP="00A92116">
      <w:pPr>
        <w:tabs>
          <w:tab w:val="left" w:pos="284"/>
          <w:tab w:val="left" w:pos="3969"/>
          <w:tab w:val="left" w:pos="5954"/>
        </w:tabs>
        <w:ind w:left="660"/>
        <w:jc w:val="both"/>
      </w:pPr>
    </w:p>
    <w:p w14:paraId="4C75AB8A" w14:textId="45E6C947" w:rsidR="00186900" w:rsidRDefault="00186900" w:rsidP="00A92116">
      <w:pPr>
        <w:tabs>
          <w:tab w:val="left" w:pos="284"/>
          <w:tab w:val="left" w:pos="3969"/>
          <w:tab w:val="left" w:pos="5954"/>
        </w:tabs>
        <w:ind w:left="660"/>
        <w:jc w:val="both"/>
      </w:pPr>
    </w:p>
    <w:p w14:paraId="41C48AB9" w14:textId="4CCA2EAA" w:rsidR="00186900" w:rsidRDefault="00186900" w:rsidP="00A92116">
      <w:pPr>
        <w:tabs>
          <w:tab w:val="left" w:pos="284"/>
          <w:tab w:val="left" w:pos="3969"/>
          <w:tab w:val="left" w:pos="5954"/>
        </w:tabs>
        <w:ind w:left="660"/>
        <w:jc w:val="both"/>
      </w:pPr>
    </w:p>
    <w:p w14:paraId="036CFED0" w14:textId="50FBD664" w:rsidR="00186900" w:rsidRDefault="00186900" w:rsidP="00A92116">
      <w:pPr>
        <w:tabs>
          <w:tab w:val="left" w:pos="284"/>
          <w:tab w:val="left" w:pos="3969"/>
          <w:tab w:val="left" w:pos="5954"/>
        </w:tabs>
        <w:ind w:left="660"/>
        <w:jc w:val="both"/>
      </w:pPr>
    </w:p>
    <w:p w14:paraId="685C8E78" w14:textId="5C86E907" w:rsidR="00186900" w:rsidRDefault="00186900" w:rsidP="00A92116">
      <w:pPr>
        <w:tabs>
          <w:tab w:val="left" w:pos="284"/>
          <w:tab w:val="left" w:pos="3969"/>
          <w:tab w:val="left" w:pos="5954"/>
        </w:tabs>
        <w:ind w:left="660"/>
        <w:jc w:val="both"/>
      </w:pPr>
    </w:p>
    <w:p w14:paraId="3EA6A2C3" w14:textId="2B1A43C7" w:rsidR="00186900" w:rsidRDefault="00186900" w:rsidP="00A92116">
      <w:pPr>
        <w:tabs>
          <w:tab w:val="left" w:pos="284"/>
          <w:tab w:val="left" w:pos="3969"/>
          <w:tab w:val="left" w:pos="5954"/>
        </w:tabs>
        <w:ind w:left="660"/>
        <w:jc w:val="both"/>
      </w:pPr>
    </w:p>
    <w:p w14:paraId="29A702D5" w14:textId="40B79A74" w:rsidR="00186900" w:rsidRDefault="00186900" w:rsidP="00A92116">
      <w:pPr>
        <w:tabs>
          <w:tab w:val="left" w:pos="284"/>
          <w:tab w:val="left" w:pos="3969"/>
          <w:tab w:val="left" w:pos="5954"/>
        </w:tabs>
        <w:ind w:left="660"/>
        <w:jc w:val="both"/>
      </w:pPr>
    </w:p>
    <w:p w14:paraId="5EAD2DFA" w14:textId="255C3981" w:rsidR="00186900" w:rsidRDefault="00186900" w:rsidP="00A92116">
      <w:pPr>
        <w:tabs>
          <w:tab w:val="left" w:pos="284"/>
          <w:tab w:val="left" w:pos="3969"/>
          <w:tab w:val="left" w:pos="5954"/>
        </w:tabs>
        <w:ind w:left="660"/>
        <w:jc w:val="both"/>
      </w:pPr>
    </w:p>
    <w:p w14:paraId="5E16D59D" w14:textId="3FD567FF" w:rsidR="00186900" w:rsidRDefault="00186900" w:rsidP="00A92116">
      <w:pPr>
        <w:tabs>
          <w:tab w:val="left" w:pos="284"/>
          <w:tab w:val="left" w:pos="3969"/>
          <w:tab w:val="left" w:pos="5954"/>
        </w:tabs>
        <w:ind w:left="660"/>
        <w:jc w:val="both"/>
      </w:pPr>
    </w:p>
    <w:p w14:paraId="79037747" w14:textId="3098295F" w:rsidR="00186900" w:rsidRDefault="00186900" w:rsidP="00A92116">
      <w:pPr>
        <w:tabs>
          <w:tab w:val="left" w:pos="284"/>
          <w:tab w:val="left" w:pos="3969"/>
          <w:tab w:val="left" w:pos="5954"/>
        </w:tabs>
        <w:ind w:left="660"/>
        <w:jc w:val="both"/>
      </w:pPr>
    </w:p>
    <w:p w14:paraId="5877EA6A" w14:textId="46B2A688" w:rsidR="00186900" w:rsidRDefault="00186900" w:rsidP="00A92116">
      <w:pPr>
        <w:tabs>
          <w:tab w:val="left" w:pos="284"/>
          <w:tab w:val="left" w:pos="3969"/>
          <w:tab w:val="left" w:pos="5954"/>
        </w:tabs>
        <w:ind w:left="660"/>
        <w:jc w:val="both"/>
      </w:pPr>
    </w:p>
    <w:p w14:paraId="4EAB97C8" w14:textId="7581E92A" w:rsidR="00186900" w:rsidRDefault="00186900" w:rsidP="00A92116">
      <w:pPr>
        <w:tabs>
          <w:tab w:val="left" w:pos="284"/>
          <w:tab w:val="left" w:pos="3969"/>
          <w:tab w:val="left" w:pos="5954"/>
        </w:tabs>
        <w:ind w:left="660"/>
        <w:jc w:val="both"/>
      </w:pPr>
    </w:p>
    <w:p w14:paraId="13DAE9DF" w14:textId="4A9CF5F4" w:rsidR="00186900" w:rsidRDefault="00186900" w:rsidP="00A92116">
      <w:pPr>
        <w:tabs>
          <w:tab w:val="left" w:pos="284"/>
          <w:tab w:val="left" w:pos="3969"/>
          <w:tab w:val="left" w:pos="5954"/>
        </w:tabs>
        <w:ind w:left="660"/>
        <w:jc w:val="both"/>
      </w:pPr>
    </w:p>
    <w:p w14:paraId="029460C5" w14:textId="59CBB702" w:rsidR="00186900" w:rsidRDefault="00186900" w:rsidP="00A92116">
      <w:pPr>
        <w:tabs>
          <w:tab w:val="left" w:pos="284"/>
          <w:tab w:val="left" w:pos="3969"/>
          <w:tab w:val="left" w:pos="5954"/>
        </w:tabs>
        <w:ind w:left="660"/>
        <w:jc w:val="both"/>
      </w:pPr>
    </w:p>
    <w:p w14:paraId="7738B5A5" w14:textId="52EE6184" w:rsidR="00186900" w:rsidRDefault="00186900" w:rsidP="00A92116">
      <w:pPr>
        <w:tabs>
          <w:tab w:val="left" w:pos="284"/>
          <w:tab w:val="left" w:pos="3969"/>
          <w:tab w:val="left" w:pos="5954"/>
        </w:tabs>
        <w:ind w:left="660"/>
        <w:jc w:val="both"/>
      </w:pPr>
    </w:p>
    <w:p w14:paraId="1E1FD7C0" w14:textId="4226BA81" w:rsidR="00186900" w:rsidRDefault="00186900" w:rsidP="00A92116">
      <w:pPr>
        <w:tabs>
          <w:tab w:val="left" w:pos="284"/>
          <w:tab w:val="left" w:pos="3969"/>
          <w:tab w:val="left" w:pos="5954"/>
        </w:tabs>
        <w:ind w:left="660"/>
        <w:jc w:val="both"/>
      </w:pPr>
    </w:p>
    <w:p w14:paraId="62CDCABE" w14:textId="010C9A4A" w:rsidR="00186900" w:rsidRDefault="00186900" w:rsidP="00A92116">
      <w:pPr>
        <w:tabs>
          <w:tab w:val="left" w:pos="284"/>
          <w:tab w:val="left" w:pos="3969"/>
          <w:tab w:val="left" w:pos="5954"/>
        </w:tabs>
        <w:ind w:left="660"/>
        <w:jc w:val="both"/>
      </w:pPr>
    </w:p>
    <w:p w14:paraId="5B87C918" w14:textId="6D34D815" w:rsidR="00186900" w:rsidRDefault="00186900" w:rsidP="00A92116">
      <w:pPr>
        <w:tabs>
          <w:tab w:val="left" w:pos="284"/>
          <w:tab w:val="left" w:pos="3969"/>
          <w:tab w:val="left" w:pos="5954"/>
        </w:tabs>
        <w:ind w:left="660"/>
        <w:jc w:val="both"/>
      </w:pPr>
    </w:p>
    <w:p w14:paraId="1F527ED0" w14:textId="29846EB5" w:rsidR="00186900" w:rsidRDefault="00186900" w:rsidP="00A92116">
      <w:pPr>
        <w:tabs>
          <w:tab w:val="left" w:pos="284"/>
          <w:tab w:val="left" w:pos="3969"/>
          <w:tab w:val="left" w:pos="5954"/>
        </w:tabs>
        <w:ind w:left="660"/>
        <w:jc w:val="both"/>
      </w:pPr>
    </w:p>
    <w:p w14:paraId="5897E208" w14:textId="28E0E306" w:rsidR="00186900" w:rsidRDefault="00186900" w:rsidP="00A92116">
      <w:pPr>
        <w:tabs>
          <w:tab w:val="left" w:pos="284"/>
          <w:tab w:val="left" w:pos="3969"/>
          <w:tab w:val="left" w:pos="5954"/>
        </w:tabs>
        <w:ind w:left="660"/>
        <w:jc w:val="both"/>
      </w:pPr>
    </w:p>
    <w:p w14:paraId="56721813" w14:textId="0465D2F6" w:rsidR="00186900" w:rsidRDefault="00186900" w:rsidP="00A92116">
      <w:pPr>
        <w:tabs>
          <w:tab w:val="left" w:pos="284"/>
          <w:tab w:val="left" w:pos="3969"/>
          <w:tab w:val="left" w:pos="5954"/>
        </w:tabs>
        <w:ind w:left="660"/>
        <w:jc w:val="both"/>
      </w:pPr>
    </w:p>
    <w:p w14:paraId="515AC962" w14:textId="677F4292" w:rsidR="00186900" w:rsidRDefault="00186900" w:rsidP="00A92116">
      <w:pPr>
        <w:tabs>
          <w:tab w:val="left" w:pos="284"/>
          <w:tab w:val="left" w:pos="3969"/>
          <w:tab w:val="left" w:pos="5954"/>
        </w:tabs>
        <w:ind w:left="660"/>
        <w:jc w:val="both"/>
      </w:pPr>
    </w:p>
    <w:p w14:paraId="1829DC25" w14:textId="45F4B63F" w:rsidR="00186900" w:rsidRDefault="00186900" w:rsidP="00A92116">
      <w:pPr>
        <w:tabs>
          <w:tab w:val="left" w:pos="284"/>
          <w:tab w:val="left" w:pos="3969"/>
          <w:tab w:val="left" w:pos="5954"/>
        </w:tabs>
        <w:ind w:left="660"/>
        <w:jc w:val="both"/>
      </w:pPr>
    </w:p>
    <w:p w14:paraId="580056BE" w14:textId="51C36691" w:rsidR="00186900" w:rsidRDefault="00186900" w:rsidP="00A92116">
      <w:pPr>
        <w:tabs>
          <w:tab w:val="left" w:pos="284"/>
          <w:tab w:val="left" w:pos="3969"/>
          <w:tab w:val="left" w:pos="5954"/>
        </w:tabs>
        <w:ind w:left="660"/>
        <w:jc w:val="both"/>
      </w:pPr>
    </w:p>
    <w:p w14:paraId="5042BBFD" w14:textId="7A980D1E" w:rsidR="00186900" w:rsidRDefault="00186900" w:rsidP="00A92116">
      <w:pPr>
        <w:tabs>
          <w:tab w:val="left" w:pos="284"/>
          <w:tab w:val="left" w:pos="3969"/>
          <w:tab w:val="left" w:pos="5954"/>
        </w:tabs>
        <w:ind w:left="660"/>
        <w:jc w:val="both"/>
      </w:pPr>
    </w:p>
    <w:p w14:paraId="363C21EC" w14:textId="04A651FC" w:rsidR="00186900" w:rsidRDefault="00186900" w:rsidP="00A92116">
      <w:pPr>
        <w:tabs>
          <w:tab w:val="left" w:pos="284"/>
          <w:tab w:val="left" w:pos="3969"/>
          <w:tab w:val="left" w:pos="5954"/>
        </w:tabs>
        <w:ind w:left="660"/>
        <w:jc w:val="both"/>
      </w:pPr>
    </w:p>
    <w:p w14:paraId="7BA3DCE7" w14:textId="4A287C53" w:rsidR="00186900" w:rsidRDefault="00186900" w:rsidP="00A92116">
      <w:pPr>
        <w:tabs>
          <w:tab w:val="left" w:pos="284"/>
          <w:tab w:val="left" w:pos="3969"/>
          <w:tab w:val="left" w:pos="5954"/>
        </w:tabs>
        <w:ind w:left="660"/>
        <w:jc w:val="both"/>
      </w:pPr>
    </w:p>
    <w:p w14:paraId="0E365F70" w14:textId="7854D31B" w:rsidR="00186900" w:rsidRDefault="00186900" w:rsidP="00A92116">
      <w:pPr>
        <w:tabs>
          <w:tab w:val="left" w:pos="284"/>
          <w:tab w:val="left" w:pos="3969"/>
          <w:tab w:val="left" w:pos="5954"/>
        </w:tabs>
        <w:ind w:left="660"/>
        <w:jc w:val="both"/>
      </w:pPr>
    </w:p>
    <w:p w14:paraId="6933B58F" w14:textId="2C47D6C2" w:rsidR="00186900" w:rsidRDefault="00186900" w:rsidP="00A92116">
      <w:pPr>
        <w:tabs>
          <w:tab w:val="left" w:pos="284"/>
          <w:tab w:val="left" w:pos="3969"/>
          <w:tab w:val="left" w:pos="5954"/>
        </w:tabs>
        <w:ind w:left="660"/>
        <w:jc w:val="both"/>
      </w:pPr>
    </w:p>
    <w:p w14:paraId="5B0692DD" w14:textId="76D2C7B7" w:rsidR="00186900" w:rsidRDefault="00186900" w:rsidP="00A92116">
      <w:pPr>
        <w:tabs>
          <w:tab w:val="left" w:pos="284"/>
          <w:tab w:val="left" w:pos="3969"/>
          <w:tab w:val="left" w:pos="5954"/>
        </w:tabs>
        <w:ind w:left="660"/>
        <w:jc w:val="both"/>
      </w:pPr>
    </w:p>
    <w:p w14:paraId="28464C79" w14:textId="44C6CE7D" w:rsidR="00186900" w:rsidRDefault="00186900" w:rsidP="00831F57">
      <w:pPr>
        <w:tabs>
          <w:tab w:val="left" w:pos="284"/>
          <w:tab w:val="left" w:pos="3969"/>
          <w:tab w:val="left" w:pos="5954"/>
        </w:tabs>
        <w:jc w:val="both"/>
      </w:pPr>
    </w:p>
    <w:p w14:paraId="19EC6495" w14:textId="1CDB736F" w:rsidR="00450E57" w:rsidRDefault="00450E57" w:rsidP="00831F57">
      <w:pPr>
        <w:tabs>
          <w:tab w:val="left" w:pos="284"/>
          <w:tab w:val="left" w:pos="3969"/>
          <w:tab w:val="left" w:pos="5954"/>
        </w:tabs>
        <w:jc w:val="both"/>
      </w:pPr>
    </w:p>
    <w:p w14:paraId="29E831DB" w14:textId="75F0FC94" w:rsidR="00450E57" w:rsidRDefault="00450E57" w:rsidP="00831F57">
      <w:pPr>
        <w:tabs>
          <w:tab w:val="left" w:pos="284"/>
          <w:tab w:val="left" w:pos="3969"/>
          <w:tab w:val="left" w:pos="5954"/>
        </w:tabs>
        <w:jc w:val="both"/>
      </w:pPr>
    </w:p>
    <w:p w14:paraId="358F168A" w14:textId="77777777" w:rsidR="00450E57" w:rsidRDefault="00450E57" w:rsidP="00831F57">
      <w:pPr>
        <w:tabs>
          <w:tab w:val="left" w:pos="284"/>
          <w:tab w:val="left" w:pos="3969"/>
          <w:tab w:val="left" w:pos="5954"/>
        </w:tabs>
        <w:jc w:val="both"/>
      </w:pPr>
    </w:p>
    <w:p w14:paraId="163A762A" w14:textId="17BC15A5"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bookmarkStart w:id="34" w:name="_Hlk121909302"/>
      <w:r w:rsidRPr="002B75AE">
        <w:rPr>
          <w:b/>
          <w:sz w:val="20"/>
        </w:rPr>
        <w:lastRenderedPageBreak/>
        <w:t>PRILOGA 1</w:t>
      </w:r>
      <w:r w:rsidR="00571426">
        <w:rPr>
          <w:b/>
          <w:sz w:val="20"/>
        </w:rPr>
        <w:t>0</w:t>
      </w:r>
      <w:r w:rsidRPr="002B75AE">
        <w:rPr>
          <w:b/>
          <w:sz w:val="20"/>
        </w:rPr>
        <w:t xml:space="preserve"> - </w:t>
      </w:r>
      <w:r w:rsidRPr="002B75AE">
        <w:rPr>
          <w:sz w:val="20"/>
        </w:rPr>
        <w:t xml:space="preserve">k ponudbeni dokumentaciji  </w:t>
      </w:r>
      <w:r w:rsidRPr="002B75AE">
        <w:rPr>
          <w:b/>
          <w:color w:val="000000"/>
          <w:sz w:val="20"/>
        </w:rPr>
        <w:t>JN</w:t>
      </w:r>
      <w:r w:rsidR="00711016">
        <w:rPr>
          <w:b/>
          <w:color w:val="000000"/>
          <w:sz w:val="20"/>
        </w:rPr>
        <w:t>2</w:t>
      </w:r>
      <w:r w:rsidRPr="002B75AE">
        <w:rPr>
          <w:b/>
          <w:color w:val="000000"/>
          <w:sz w:val="20"/>
        </w:rPr>
        <w:t>-</w:t>
      </w:r>
      <w:r w:rsidR="009422DB">
        <w:rPr>
          <w:b/>
          <w:color w:val="000000"/>
          <w:sz w:val="20"/>
        </w:rPr>
        <w:t>B</w:t>
      </w:r>
      <w:r w:rsidRPr="002B75AE">
        <w:rPr>
          <w:b/>
          <w:color w:val="000000"/>
          <w:sz w:val="20"/>
        </w:rPr>
        <w:t>/2</w:t>
      </w:r>
      <w:r>
        <w:rPr>
          <w:b/>
          <w:color w:val="000000"/>
          <w:sz w:val="20"/>
        </w:rPr>
        <w:t>6</w:t>
      </w:r>
      <w:r w:rsidRPr="002B75AE">
        <w:rPr>
          <w:color w:val="FF0000"/>
          <w:sz w:val="20"/>
        </w:rPr>
        <w:tab/>
      </w:r>
      <w:r w:rsidRPr="002B75AE">
        <w:rPr>
          <w:sz w:val="20"/>
        </w:rPr>
        <w:t xml:space="preserve">          </w:t>
      </w:r>
      <w:r w:rsidRPr="002B75AE">
        <w:rPr>
          <w:b/>
          <w:sz w:val="20"/>
        </w:rPr>
        <w:t>OBRAZEC</w:t>
      </w:r>
    </w:p>
    <w:bookmarkEnd w:id="34"/>
    <w:p w14:paraId="5BD3EC18" w14:textId="77777777" w:rsidR="002B75AE" w:rsidRPr="002B75AE" w:rsidRDefault="002B75AE" w:rsidP="002B75AE">
      <w:pPr>
        <w:tabs>
          <w:tab w:val="left" w:pos="284"/>
          <w:tab w:val="left" w:pos="3969"/>
          <w:tab w:val="left" w:pos="5954"/>
        </w:tabs>
        <w:ind w:left="660"/>
        <w:jc w:val="center"/>
        <w:rPr>
          <w:b/>
          <w:sz w:val="28"/>
        </w:rPr>
      </w:pPr>
    </w:p>
    <w:p w14:paraId="6C152F74" w14:textId="565F7B84" w:rsidR="002B75AE" w:rsidRPr="002B75AE" w:rsidRDefault="002B75AE" w:rsidP="002B75AE">
      <w:pPr>
        <w:tabs>
          <w:tab w:val="left" w:pos="284"/>
          <w:tab w:val="left" w:pos="3969"/>
          <w:tab w:val="left" w:pos="5954"/>
        </w:tabs>
        <w:jc w:val="both"/>
        <w:rPr>
          <w:b/>
          <w:sz w:val="28"/>
        </w:rPr>
      </w:pPr>
      <w:r w:rsidRPr="002B75AE">
        <w:rPr>
          <w:b/>
          <w:sz w:val="28"/>
        </w:rPr>
        <w:t>III.</w:t>
      </w:r>
      <w:bookmarkStart w:id="35" w:name="_Hlk71887603"/>
      <w:r w:rsidRPr="002B75AE">
        <w:rPr>
          <w:b/>
          <w:sz w:val="28"/>
        </w:rPr>
        <w:t>1</w:t>
      </w:r>
      <w:r w:rsidR="00571426">
        <w:rPr>
          <w:b/>
          <w:sz w:val="28"/>
        </w:rPr>
        <w:t>0</w:t>
      </w:r>
      <w:r w:rsidRPr="002B75AE">
        <w:rPr>
          <w:b/>
          <w:sz w:val="28"/>
        </w:rPr>
        <w:t xml:space="preserve">. </w:t>
      </w:r>
      <w:r w:rsidR="00C36751">
        <w:rPr>
          <w:b/>
          <w:sz w:val="28"/>
        </w:rPr>
        <w:t>POSEBNA PRILOGA PONUDBE</w:t>
      </w:r>
    </w:p>
    <w:p w14:paraId="111F678D" w14:textId="281264F3" w:rsidR="00C36751" w:rsidRPr="00C36751" w:rsidRDefault="002B75AE" w:rsidP="00C36751">
      <w:pPr>
        <w:tabs>
          <w:tab w:val="left" w:pos="284"/>
          <w:tab w:val="left" w:pos="3969"/>
          <w:tab w:val="left" w:pos="5954"/>
        </w:tabs>
        <w:jc w:val="both"/>
        <w:rPr>
          <w:b/>
          <w:sz w:val="28"/>
        </w:rPr>
      </w:pPr>
      <w:bookmarkStart w:id="36" w:name="_Hlk221792608"/>
      <w:r w:rsidRPr="002B75AE">
        <w:rPr>
          <w:b/>
          <w:sz w:val="28"/>
        </w:rPr>
        <w:t xml:space="preserve">            </w:t>
      </w:r>
      <w:bookmarkEnd w:id="35"/>
    </w:p>
    <w:p w14:paraId="7CD43BCC"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5070E6C" w14:textId="77777777" w:rsidR="00C36751" w:rsidRPr="00C36751" w:rsidRDefault="00C36751" w:rsidP="00C36751">
      <w:pPr>
        <w:tabs>
          <w:tab w:val="left" w:pos="284"/>
          <w:tab w:val="left" w:pos="5954"/>
        </w:tabs>
        <w:jc w:val="both"/>
        <w:rPr>
          <w:sz w:val="14"/>
        </w:rPr>
      </w:pPr>
    </w:p>
    <w:p w14:paraId="120BDBCE"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6BFC1672" w14:textId="77777777" w:rsidR="00E50CDE" w:rsidRPr="00080D10" w:rsidRDefault="00E50CDE" w:rsidP="00E50CDE">
      <w:pPr>
        <w:jc w:val="both"/>
        <w:rPr>
          <w:b/>
          <w:szCs w:val="23"/>
        </w:rPr>
      </w:pPr>
      <w:r w:rsidRPr="00080D10">
        <w:rPr>
          <w:b/>
          <w:szCs w:val="23"/>
        </w:rPr>
        <w:t xml:space="preserve">1. sklop: Manjše gospodarsko vozilo </w:t>
      </w:r>
    </w:p>
    <w:p w14:paraId="40F5FE7D" w14:textId="77777777" w:rsidR="00E50CDE" w:rsidRPr="00080D10" w:rsidRDefault="00E50CDE" w:rsidP="00E50CDE">
      <w:pPr>
        <w:jc w:val="both"/>
        <w:rPr>
          <w:b/>
          <w:szCs w:val="23"/>
        </w:rPr>
      </w:pPr>
      <w:r w:rsidRPr="00080D10">
        <w:rPr>
          <w:b/>
          <w:szCs w:val="23"/>
        </w:rPr>
        <w:t xml:space="preserve">2. sklop: Kompaktni električni osebni avtomobil </w:t>
      </w:r>
    </w:p>
    <w:p w14:paraId="2AC13541" w14:textId="100E5CD4" w:rsidR="00C36751" w:rsidRPr="000B089D" w:rsidRDefault="00C36751" w:rsidP="00E50CDE">
      <w:pPr>
        <w:jc w:val="both"/>
        <w:rPr>
          <w:sz w:val="2"/>
        </w:rPr>
      </w:pPr>
    </w:p>
    <w:p w14:paraId="5124C75E" w14:textId="77777777" w:rsidR="00C36751" w:rsidRPr="0047246C" w:rsidRDefault="00C36751" w:rsidP="00C36751">
      <w:pPr>
        <w:rPr>
          <w:sz w:val="2"/>
        </w:rPr>
      </w:pPr>
    </w:p>
    <w:p w14:paraId="0B01494D" w14:textId="77777777" w:rsidR="00C36751" w:rsidRPr="00011197" w:rsidRDefault="00C36751" w:rsidP="00C36751">
      <w:pPr>
        <w:pBdr>
          <w:top w:val="single" w:sz="4" w:space="1" w:color="auto"/>
        </w:pBdr>
        <w:tabs>
          <w:tab w:val="left" w:pos="284"/>
          <w:tab w:val="left" w:pos="5954"/>
        </w:tabs>
        <w:jc w:val="both"/>
        <w:rPr>
          <w:b/>
          <w:sz w:val="18"/>
          <w:szCs w:val="18"/>
        </w:rPr>
      </w:pPr>
    </w:p>
    <w:p w14:paraId="663E74CD" w14:textId="77777777" w:rsidR="002B75AE" w:rsidRPr="002B75AE" w:rsidRDefault="002B75AE" w:rsidP="002B75AE">
      <w:pPr>
        <w:tabs>
          <w:tab w:val="left" w:pos="284"/>
          <w:tab w:val="left" w:pos="3969"/>
          <w:tab w:val="left" w:pos="5954"/>
        </w:tabs>
        <w:jc w:val="both"/>
      </w:pPr>
    </w:p>
    <w:bookmarkEnd w:id="36"/>
    <w:p w14:paraId="6EC4B8FE" w14:textId="08CC3686" w:rsidR="00575382" w:rsidRDefault="00575382" w:rsidP="00575382">
      <w:pPr>
        <w:tabs>
          <w:tab w:val="left" w:pos="284"/>
          <w:tab w:val="left" w:pos="3969"/>
          <w:tab w:val="left" w:pos="5954"/>
        </w:tabs>
        <w:jc w:val="both"/>
        <w:rPr>
          <w:b/>
        </w:rPr>
      </w:pPr>
      <w:r w:rsidRPr="00575382">
        <w:t xml:space="preserve">Ponudnik izpolni tabelo in priloži še dodatno prilogo s kompletnimi tehničnimi podatki in katalogom ponujenih vozil po posameznem ponujenem sklopu in s tehničnimi podatki oz. energijsko nalepko za pnevmatike. </w:t>
      </w:r>
      <w:r w:rsidRPr="00575382">
        <w:rPr>
          <w:b/>
        </w:rPr>
        <w:t xml:space="preserve">V priloženih tehničnih podatkih oz. katalogu ponudnik vidno in po zaporedju iz tabele označi podatke ponujenega vozila, ki jih navaja v spodnjih tabelah. </w:t>
      </w:r>
    </w:p>
    <w:p w14:paraId="1D5460B0" w14:textId="490E07A5" w:rsidR="00575382" w:rsidRDefault="00575382" w:rsidP="00575382">
      <w:pPr>
        <w:tabs>
          <w:tab w:val="left" w:pos="284"/>
          <w:tab w:val="left" w:pos="3969"/>
          <w:tab w:val="left" w:pos="5954"/>
        </w:tabs>
        <w:jc w:val="both"/>
        <w:rPr>
          <w:b/>
        </w:rPr>
      </w:pPr>
    </w:p>
    <w:p w14:paraId="7AD79B94" w14:textId="20D36BC9" w:rsidR="00575382" w:rsidRPr="002D5ABA" w:rsidRDefault="00575382" w:rsidP="00575382">
      <w:pPr>
        <w:jc w:val="both"/>
        <w:rPr>
          <w:b/>
          <w:szCs w:val="23"/>
        </w:rPr>
      </w:pPr>
      <w:r w:rsidRPr="002D5ABA">
        <w:rPr>
          <w:b/>
          <w:szCs w:val="23"/>
        </w:rPr>
        <w:t>1.sklop: Manjše g</w:t>
      </w:r>
      <w:r>
        <w:rPr>
          <w:b/>
          <w:szCs w:val="23"/>
        </w:rPr>
        <w:t>ospodarsko</w:t>
      </w:r>
      <w:r w:rsidRPr="002D5ABA">
        <w:rPr>
          <w:b/>
          <w:szCs w:val="23"/>
        </w:rPr>
        <w:t xml:space="preserve"> vozilo</w:t>
      </w:r>
      <w:r w:rsidR="00B42520">
        <w:rPr>
          <w:b/>
          <w:szCs w:val="23"/>
        </w:rPr>
        <w:t xml:space="preserve"> </w:t>
      </w:r>
      <w:r w:rsidRPr="002D5ABA">
        <w:rPr>
          <w:b/>
          <w:szCs w:val="23"/>
        </w:rPr>
        <w:t>– 1 vozilo</w:t>
      </w:r>
    </w:p>
    <w:p w14:paraId="5E765AFD" w14:textId="77777777" w:rsidR="005F6D17" w:rsidRDefault="005F6D17" w:rsidP="005F6D17">
      <w:pPr>
        <w:tabs>
          <w:tab w:val="left" w:pos="284"/>
          <w:tab w:val="left" w:pos="3969"/>
          <w:tab w:val="left" w:pos="5954"/>
        </w:tabs>
        <w:jc w:val="both"/>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575382" w:rsidRPr="00575382" w14:paraId="1B70D109" w14:textId="77777777" w:rsidTr="00AB3A1F">
        <w:tc>
          <w:tcPr>
            <w:tcW w:w="790" w:type="dxa"/>
            <w:tcBorders>
              <w:top w:val="single" w:sz="4" w:space="0" w:color="auto"/>
              <w:left w:val="single" w:sz="4" w:space="0" w:color="auto"/>
              <w:bottom w:val="single" w:sz="4" w:space="0" w:color="auto"/>
              <w:right w:val="single" w:sz="4" w:space="0" w:color="auto"/>
            </w:tcBorders>
          </w:tcPr>
          <w:p w14:paraId="2D926DAF" w14:textId="77777777" w:rsidR="00575382" w:rsidRPr="00575382" w:rsidRDefault="00575382" w:rsidP="00575382">
            <w:pPr>
              <w:tabs>
                <w:tab w:val="left" w:pos="284"/>
                <w:tab w:val="left" w:pos="3969"/>
                <w:tab w:val="left" w:pos="5954"/>
              </w:tabs>
              <w:jc w:val="center"/>
              <w:rPr>
                <w:b/>
                <w:bCs/>
              </w:rPr>
            </w:pPr>
            <w:bookmarkStart w:id="37" w:name="_Hlk164159754"/>
            <w:proofErr w:type="spellStart"/>
            <w:r w:rsidRPr="00575382">
              <w:rPr>
                <w:b/>
                <w:bCs/>
              </w:rPr>
              <w:t>Zap</w:t>
            </w:r>
            <w:proofErr w:type="spellEnd"/>
            <w:r w:rsidRPr="00575382">
              <w:rPr>
                <w:b/>
                <w:bCs/>
              </w:rPr>
              <w:t>. št.</w:t>
            </w:r>
          </w:p>
        </w:tc>
        <w:tc>
          <w:tcPr>
            <w:tcW w:w="3675" w:type="dxa"/>
            <w:tcBorders>
              <w:top w:val="single" w:sz="4" w:space="0" w:color="auto"/>
              <w:left w:val="single" w:sz="4" w:space="0" w:color="auto"/>
              <w:bottom w:val="single" w:sz="4" w:space="0" w:color="auto"/>
              <w:right w:val="single" w:sz="4" w:space="0" w:color="auto"/>
            </w:tcBorders>
          </w:tcPr>
          <w:p w14:paraId="6586A4EB" w14:textId="77777777" w:rsidR="00575382" w:rsidRPr="00575382" w:rsidRDefault="00575382" w:rsidP="00575382">
            <w:pPr>
              <w:tabs>
                <w:tab w:val="left" w:pos="284"/>
                <w:tab w:val="left" w:pos="3969"/>
                <w:tab w:val="left" w:pos="5954"/>
              </w:tabs>
              <w:jc w:val="center"/>
              <w:rPr>
                <w:b/>
                <w:bCs/>
              </w:rPr>
            </w:pPr>
            <w:r w:rsidRPr="00575382">
              <w:rPr>
                <w:b/>
                <w:bCs/>
              </w:rPr>
              <w:t>Zahteva naročnika</w:t>
            </w:r>
          </w:p>
        </w:tc>
        <w:tc>
          <w:tcPr>
            <w:tcW w:w="4785" w:type="dxa"/>
            <w:tcBorders>
              <w:top w:val="single" w:sz="4" w:space="0" w:color="auto"/>
              <w:left w:val="single" w:sz="4" w:space="0" w:color="auto"/>
              <w:bottom w:val="single" w:sz="4" w:space="0" w:color="auto"/>
              <w:right w:val="single" w:sz="4" w:space="0" w:color="auto"/>
            </w:tcBorders>
          </w:tcPr>
          <w:p w14:paraId="7971BD1C" w14:textId="77777777" w:rsidR="00575382" w:rsidRPr="00575382" w:rsidRDefault="00575382" w:rsidP="00575382">
            <w:pPr>
              <w:tabs>
                <w:tab w:val="left" w:pos="284"/>
                <w:tab w:val="left" w:pos="3969"/>
                <w:tab w:val="left" w:pos="5954"/>
              </w:tabs>
              <w:jc w:val="center"/>
              <w:rPr>
                <w:b/>
                <w:bCs/>
              </w:rPr>
            </w:pPr>
            <w:r w:rsidRPr="00575382">
              <w:rPr>
                <w:b/>
                <w:bCs/>
              </w:rPr>
              <w:t>Tehnični podatki ponujenega vozila</w:t>
            </w:r>
          </w:p>
        </w:tc>
      </w:tr>
      <w:tr w:rsidR="00575382" w:rsidRPr="00575382" w14:paraId="7C533F5A" w14:textId="77777777" w:rsidTr="00AB3A1F">
        <w:tc>
          <w:tcPr>
            <w:tcW w:w="790" w:type="dxa"/>
            <w:tcBorders>
              <w:top w:val="single" w:sz="4" w:space="0" w:color="auto"/>
              <w:left w:val="single" w:sz="4" w:space="0" w:color="auto"/>
              <w:bottom w:val="single" w:sz="4" w:space="0" w:color="auto"/>
              <w:right w:val="single" w:sz="4" w:space="0" w:color="auto"/>
            </w:tcBorders>
          </w:tcPr>
          <w:p w14:paraId="52101578" w14:textId="77777777" w:rsidR="00575382" w:rsidRPr="00575382" w:rsidRDefault="00575382" w:rsidP="00575382">
            <w:pPr>
              <w:tabs>
                <w:tab w:val="left" w:pos="284"/>
                <w:tab w:val="left" w:pos="3969"/>
                <w:tab w:val="left" w:pos="5954"/>
              </w:tabs>
              <w:rPr>
                <w:bCs/>
              </w:rPr>
            </w:pPr>
            <w:r w:rsidRPr="00575382">
              <w:rPr>
                <w:bCs/>
              </w:rPr>
              <w:t>1.</w:t>
            </w:r>
          </w:p>
        </w:tc>
        <w:tc>
          <w:tcPr>
            <w:tcW w:w="3675" w:type="dxa"/>
            <w:tcBorders>
              <w:top w:val="single" w:sz="4" w:space="0" w:color="auto"/>
              <w:left w:val="single" w:sz="4" w:space="0" w:color="auto"/>
              <w:bottom w:val="single" w:sz="4" w:space="0" w:color="auto"/>
              <w:right w:val="single" w:sz="4" w:space="0" w:color="auto"/>
            </w:tcBorders>
          </w:tcPr>
          <w:p w14:paraId="4E147635" w14:textId="77777777" w:rsidR="00575382" w:rsidRPr="00575382" w:rsidRDefault="00575382" w:rsidP="00575382">
            <w:pPr>
              <w:tabs>
                <w:tab w:val="left" w:pos="284"/>
                <w:tab w:val="left" w:pos="3969"/>
                <w:tab w:val="left" w:pos="5954"/>
              </w:tabs>
              <w:rPr>
                <w:bCs/>
              </w:rPr>
            </w:pPr>
            <w:r w:rsidRPr="00575382">
              <w:rPr>
                <w:bCs/>
              </w:rPr>
              <w:t>Proizvajalec vozila</w:t>
            </w:r>
          </w:p>
        </w:tc>
        <w:tc>
          <w:tcPr>
            <w:tcW w:w="4785" w:type="dxa"/>
            <w:tcBorders>
              <w:top w:val="single" w:sz="4" w:space="0" w:color="auto"/>
              <w:left w:val="single" w:sz="4" w:space="0" w:color="auto"/>
              <w:bottom w:val="single" w:sz="4" w:space="0" w:color="auto"/>
              <w:right w:val="single" w:sz="4" w:space="0" w:color="auto"/>
            </w:tcBorders>
          </w:tcPr>
          <w:p w14:paraId="0207B263" w14:textId="77777777" w:rsidR="00575382" w:rsidRPr="00575382" w:rsidRDefault="00575382" w:rsidP="00575382">
            <w:pPr>
              <w:tabs>
                <w:tab w:val="left" w:pos="284"/>
                <w:tab w:val="left" w:pos="3969"/>
                <w:tab w:val="left" w:pos="5954"/>
              </w:tabs>
              <w:rPr>
                <w:bCs/>
              </w:rPr>
            </w:pPr>
          </w:p>
        </w:tc>
      </w:tr>
      <w:tr w:rsidR="00575382" w:rsidRPr="00575382" w14:paraId="34EA8535" w14:textId="77777777" w:rsidTr="00AB3A1F">
        <w:tc>
          <w:tcPr>
            <w:tcW w:w="790" w:type="dxa"/>
            <w:tcBorders>
              <w:top w:val="single" w:sz="4" w:space="0" w:color="auto"/>
              <w:left w:val="single" w:sz="4" w:space="0" w:color="auto"/>
              <w:bottom w:val="single" w:sz="4" w:space="0" w:color="auto"/>
              <w:right w:val="single" w:sz="4" w:space="0" w:color="auto"/>
            </w:tcBorders>
          </w:tcPr>
          <w:p w14:paraId="20B2532A" w14:textId="77777777" w:rsidR="00575382" w:rsidRPr="00575382" w:rsidRDefault="00575382" w:rsidP="00575382">
            <w:pPr>
              <w:tabs>
                <w:tab w:val="left" w:pos="284"/>
                <w:tab w:val="left" w:pos="3969"/>
                <w:tab w:val="left" w:pos="5954"/>
              </w:tabs>
              <w:rPr>
                <w:bCs/>
              </w:rPr>
            </w:pPr>
            <w:r w:rsidRPr="00575382">
              <w:rPr>
                <w:bCs/>
              </w:rPr>
              <w:t>2.</w:t>
            </w:r>
          </w:p>
        </w:tc>
        <w:tc>
          <w:tcPr>
            <w:tcW w:w="3675" w:type="dxa"/>
            <w:tcBorders>
              <w:top w:val="single" w:sz="4" w:space="0" w:color="auto"/>
              <w:left w:val="single" w:sz="4" w:space="0" w:color="auto"/>
              <w:bottom w:val="single" w:sz="4" w:space="0" w:color="auto"/>
              <w:right w:val="single" w:sz="4" w:space="0" w:color="auto"/>
            </w:tcBorders>
          </w:tcPr>
          <w:p w14:paraId="742D3936" w14:textId="77777777" w:rsidR="00575382" w:rsidRPr="00575382" w:rsidRDefault="00575382" w:rsidP="00575382">
            <w:pPr>
              <w:tabs>
                <w:tab w:val="left" w:pos="284"/>
                <w:tab w:val="left" w:pos="3969"/>
                <w:tab w:val="left" w:pos="5954"/>
              </w:tabs>
              <w:rPr>
                <w:bCs/>
              </w:rPr>
            </w:pPr>
            <w:r w:rsidRPr="00575382">
              <w:rPr>
                <w:bCs/>
              </w:rPr>
              <w:t>Znamka vozila</w:t>
            </w:r>
          </w:p>
        </w:tc>
        <w:tc>
          <w:tcPr>
            <w:tcW w:w="4785" w:type="dxa"/>
            <w:tcBorders>
              <w:top w:val="single" w:sz="4" w:space="0" w:color="auto"/>
              <w:left w:val="single" w:sz="4" w:space="0" w:color="auto"/>
              <w:bottom w:val="single" w:sz="4" w:space="0" w:color="auto"/>
              <w:right w:val="single" w:sz="4" w:space="0" w:color="auto"/>
            </w:tcBorders>
          </w:tcPr>
          <w:p w14:paraId="05F8CD59" w14:textId="77777777" w:rsidR="00575382" w:rsidRPr="00575382" w:rsidRDefault="00575382" w:rsidP="00575382">
            <w:pPr>
              <w:tabs>
                <w:tab w:val="left" w:pos="284"/>
                <w:tab w:val="left" w:pos="3969"/>
                <w:tab w:val="left" w:pos="5954"/>
              </w:tabs>
              <w:rPr>
                <w:bCs/>
              </w:rPr>
            </w:pPr>
          </w:p>
        </w:tc>
      </w:tr>
      <w:tr w:rsidR="00575382" w:rsidRPr="00575382" w14:paraId="2BE54E81" w14:textId="77777777" w:rsidTr="00AB3A1F">
        <w:tc>
          <w:tcPr>
            <w:tcW w:w="790" w:type="dxa"/>
            <w:tcBorders>
              <w:top w:val="single" w:sz="4" w:space="0" w:color="auto"/>
              <w:left w:val="single" w:sz="4" w:space="0" w:color="auto"/>
              <w:bottom w:val="single" w:sz="4" w:space="0" w:color="auto"/>
              <w:right w:val="single" w:sz="4" w:space="0" w:color="auto"/>
            </w:tcBorders>
          </w:tcPr>
          <w:p w14:paraId="24050CBC" w14:textId="77777777" w:rsidR="00575382" w:rsidRPr="00575382" w:rsidRDefault="00575382" w:rsidP="00575382">
            <w:pPr>
              <w:tabs>
                <w:tab w:val="left" w:pos="284"/>
                <w:tab w:val="left" w:pos="3969"/>
                <w:tab w:val="left" w:pos="5954"/>
              </w:tabs>
              <w:rPr>
                <w:bCs/>
              </w:rPr>
            </w:pPr>
            <w:r w:rsidRPr="00575382">
              <w:rPr>
                <w:bCs/>
              </w:rPr>
              <w:t>3.</w:t>
            </w:r>
          </w:p>
        </w:tc>
        <w:tc>
          <w:tcPr>
            <w:tcW w:w="3675" w:type="dxa"/>
            <w:tcBorders>
              <w:top w:val="single" w:sz="4" w:space="0" w:color="auto"/>
              <w:left w:val="single" w:sz="4" w:space="0" w:color="auto"/>
              <w:bottom w:val="single" w:sz="4" w:space="0" w:color="auto"/>
              <w:right w:val="single" w:sz="4" w:space="0" w:color="auto"/>
            </w:tcBorders>
          </w:tcPr>
          <w:p w14:paraId="70C650E6" w14:textId="77777777" w:rsidR="00575382" w:rsidRPr="00575382" w:rsidRDefault="00575382" w:rsidP="00575382">
            <w:pPr>
              <w:tabs>
                <w:tab w:val="left" w:pos="284"/>
                <w:tab w:val="left" w:pos="3969"/>
                <w:tab w:val="left" w:pos="5954"/>
              </w:tabs>
              <w:rPr>
                <w:bCs/>
              </w:rPr>
            </w:pPr>
            <w:r w:rsidRPr="00575382">
              <w:rPr>
                <w:bCs/>
              </w:rPr>
              <w:t>Tip vozila</w:t>
            </w:r>
          </w:p>
        </w:tc>
        <w:tc>
          <w:tcPr>
            <w:tcW w:w="4785" w:type="dxa"/>
            <w:tcBorders>
              <w:top w:val="single" w:sz="4" w:space="0" w:color="auto"/>
              <w:left w:val="single" w:sz="4" w:space="0" w:color="auto"/>
              <w:bottom w:val="single" w:sz="4" w:space="0" w:color="auto"/>
              <w:right w:val="single" w:sz="4" w:space="0" w:color="auto"/>
            </w:tcBorders>
          </w:tcPr>
          <w:p w14:paraId="031A8823" w14:textId="77777777" w:rsidR="00575382" w:rsidRPr="00575382" w:rsidRDefault="00575382" w:rsidP="00575382">
            <w:pPr>
              <w:tabs>
                <w:tab w:val="left" w:pos="284"/>
                <w:tab w:val="left" w:pos="3969"/>
                <w:tab w:val="left" w:pos="5954"/>
              </w:tabs>
              <w:rPr>
                <w:bCs/>
              </w:rPr>
            </w:pPr>
          </w:p>
        </w:tc>
      </w:tr>
      <w:tr w:rsidR="00575382" w:rsidRPr="00575382" w14:paraId="68EA6692" w14:textId="77777777" w:rsidTr="00AB3A1F">
        <w:tc>
          <w:tcPr>
            <w:tcW w:w="790" w:type="dxa"/>
            <w:tcBorders>
              <w:top w:val="single" w:sz="4" w:space="0" w:color="auto"/>
              <w:left w:val="single" w:sz="4" w:space="0" w:color="auto"/>
              <w:bottom w:val="single" w:sz="4" w:space="0" w:color="auto"/>
              <w:right w:val="single" w:sz="4" w:space="0" w:color="auto"/>
            </w:tcBorders>
          </w:tcPr>
          <w:p w14:paraId="17016FA7" w14:textId="77777777" w:rsidR="00575382" w:rsidRPr="00575382" w:rsidRDefault="00575382" w:rsidP="00575382">
            <w:pPr>
              <w:tabs>
                <w:tab w:val="left" w:pos="284"/>
                <w:tab w:val="left" w:pos="3969"/>
                <w:tab w:val="left" w:pos="5954"/>
              </w:tabs>
              <w:rPr>
                <w:bCs/>
              </w:rPr>
            </w:pPr>
            <w:r w:rsidRPr="00575382">
              <w:rPr>
                <w:bCs/>
              </w:rPr>
              <w:t>4.</w:t>
            </w:r>
          </w:p>
        </w:tc>
        <w:tc>
          <w:tcPr>
            <w:tcW w:w="3675" w:type="dxa"/>
            <w:tcBorders>
              <w:top w:val="single" w:sz="4" w:space="0" w:color="auto"/>
              <w:left w:val="single" w:sz="4" w:space="0" w:color="auto"/>
              <w:bottom w:val="single" w:sz="4" w:space="0" w:color="auto"/>
              <w:right w:val="single" w:sz="4" w:space="0" w:color="auto"/>
            </w:tcBorders>
          </w:tcPr>
          <w:p w14:paraId="2D251A68" w14:textId="77777777" w:rsidR="00575382" w:rsidRPr="00575382" w:rsidRDefault="00575382" w:rsidP="00575382">
            <w:pPr>
              <w:tabs>
                <w:tab w:val="left" w:pos="284"/>
                <w:tab w:val="left" w:pos="3969"/>
                <w:tab w:val="left" w:pos="5954"/>
              </w:tabs>
              <w:rPr>
                <w:bCs/>
              </w:rPr>
            </w:pPr>
            <w:r w:rsidRPr="00575382">
              <w:rPr>
                <w:bCs/>
              </w:rPr>
              <w:t xml:space="preserve">Vrsta energenta                     </w:t>
            </w:r>
          </w:p>
        </w:tc>
        <w:tc>
          <w:tcPr>
            <w:tcW w:w="4785" w:type="dxa"/>
            <w:tcBorders>
              <w:top w:val="single" w:sz="4" w:space="0" w:color="auto"/>
              <w:left w:val="single" w:sz="4" w:space="0" w:color="auto"/>
              <w:bottom w:val="single" w:sz="4" w:space="0" w:color="auto"/>
              <w:right w:val="single" w:sz="4" w:space="0" w:color="auto"/>
            </w:tcBorders>
          </w:tcPr>
          <w:p w14:paraId="0372DF3A" w14:textId="77777777" w:rsidR="00575382" w:rsidRPr="00575382" w:rsidRDefault="00575382" w:rsidP="00575382">
            <w:pPr>
              <w:tabs>
                <w:tab w:val="left" w:pos="284"/>
                <w:tab w:val="left" w:pos="3969"/>
                <w:tab w:val="left" w:pos="5954"/>
              </w:tabs>
              <w:rPr>
                <w:bCs/>
              </w:rPr>
            </w:pPr>
          </w:p>
        </w:tc>
      </w:tr>
      <w:tr w:rsidR="00575382" w:rsidRPr="00575382" w14:paraId="18B13C33" w14:textId="77777777" w:rsidTr="00AB3A1F">
        <w:tc>
          <w:tcPr>
            <w:tcW w:w="790" w:type="dxa"/>
            <w:tcBorders>
              <w:top w:val="single" w:sz="4" w:space="0" w:color="auto"/>
              <w:left w:val="single" w:sz="4" w:space="0" w:color="auto"/>
              <w:bottom w:val="single" w:sz="4" w:space="0" w:color="auto"/>
              <w:right w:val="single" w:sz="4" w:space="0" w:color="auto"/>
            </w:tcBorders>
          </w:tcPr>
          <w:p w14:paraId="036DD937" w14:textId="77777777" w:rsidR="00575382" w:rsidRPr="00575382" w:rsidRDefault="00575382" w:rsidP="00575382">
            <w:pPr>
              <w:tabs>
                <w:tab w:val="left" w:pos="284"/>
                <w:tab w:val="left" w:pos="3969"/>
                <w:tab w:val="left" w:pos="5954"/>
              </w:tabs>
              <w:rPr>
                <w:bCs/>
              </w:rPr>
            </w:pPr>
            <w:r w:rsidRPr="00575382">
              <w:rPr>
                <w:bCs/>
              </w:rPr>
              <w:t>5.</w:t>
            </w:r>
          </w:p>
        </w:tc>
        <w:tc>
          <w:tcPr>
            <w:tcW w:w="3675" w:type="dxa"/>
            <w:tcBorders>
              <w:top w:val="single" w:sz="4" w:space="0" w:color="auto"/>
              <w:left w:val="single" w:sz="4" w:space="0" w:color="auto"/>
              <w:bottom w:val="single" w:sz="4" w:space="0" w:color="auto"/>
              <w:right w:val="single" w:sz="4" w:space="0" w:color="auto"/>
            </w:tcBorders>
          </w:tcPr>
          <w:p w14:paraId="2832D538" w14:textId="3653005B" w:rsidR="00575382" w:rsidRPr="00575382" w:rsidRDefault="00575382" w:rsidP="00575382">
            <w:pPr>
              <w:tabs>
                <w:tab w:val="left" w:pos="284"/>
                <w:tab w:val="left" w:pos="3969"/>
                <w:tab w:val="left" w:pos="5954"/>
              </w:tabs>
              <w:rPr>
                <w:bCs/>
              </w:rPr>
            </w:pPr>
            <w:r w:rsidRPr="00575382">
              <w:rPr>
                <w:bCs/>
              </w:rPr>
              <w:t xml:space="preserve">Moč motorja: </w:t>
            </w:r>
            <w:r w:rsidR="00C13912">
              <w:rPr>
                <w:bCs/>
              </w:rPr>
              <w:t xml:space="preserve">od </w:t>
            </w:r>
            <w:r w:rsidR="00FE1E56">
              <w:rPr>
                <w:bCs/>
              </w:rPr>
              <w:t>68</w:t>
            </w:r>
            <w:r w:rsidRPr="00575382">
              <w:rPr>
                <w:bCs/>
              </w:rPr>
              <w:t xml:space="preserve"> </w:t>
            </w:r>
            <w:r w:rsidR="00C13912">
              <w:rPr>
                <w:bCs/>
              </w:rPr>
              <w:t xml:space="preserve">do </w:t>
            </w:r>
            <w:r w:rsidR="00FE1E56">
              <w:rPr>
                <w:bCs/>
              </w:rPr>
              <w:t>115</w:t>
            </w:r>
            <w:r w:rsidRPr="00575382">
              <w:rPr>
                <w:bCs/>
              </w:rPr>
              <w:t xml:space="preserve"> kW</w:t>
            </w:r>
          </w:p>
        </w:tc>
        <w:tc>
          <w:tcPr>
            <w:tcW w:w="4785" w:type="dxa"/>
            <w:tcBorders>
              <w:top w:val="single" w:sz="4" w:space="0" w:color="auto"/>
              <w:left w:val="single" w:sz="4" w:space="0" w:color="auto"/>
              <w:bottom w:val="single" w:sz="4" w:space="0" w:color="auto"/>
              <w:right w:val="single" w:sz="4" w:space="0" w:color="auto"/>
            </w:tcBorders>
          </w:tcPr>
          <w:p w14:paraId="412A8EB3" w14:textId="77777777" w:rsidR="00575382" w:rsidRPr="00575382" w:rsidRDefault="00575382" w:rsidP="00575382">
            <w:pPr>
              <w:tabs>
                <w:tab w:val="left" w:pos="284"/>
                <w:tab w:val="left" w:pos="3969"/>
                <w:tab w:val="left" w:pos="5954"/>
              </w:tabs>
              <w:rPr>
                <w:bCs/>
              </w:rPr>
            </w:pPr>
          </w:p>
        </w:tc>
      </w:tr>
      <w:tr w:rsidR="00575382" w:rsidRPr="00575382" w14:paraId="67C8582C" w14:textId="77777777" w:rsidTr="00AB3A1F">
        <w:tc>
          <w:tcPr>
            <w:tcW w:w="790" w:type="dxa"/>
            <w:tcBorders>
              <w:top w:val="single" w:sz="4" w:space="0" w:color="auto"/>
              <w:left w:val="single" w:sz="4" w:space="0" w:color="auto"/>
              <w:bottom w:val="single" w:sz="4" w:space="0" w:color="auto"/>
              <w:right w:val="single" w:sz="4" w:space="0" w:color="auto"/>
            </w:tcBorders>
          </w:tcPr>
          <w:p w14:paraId="625F3BD4" w14:textId="77777777" w:rsidR="00575382" w:rsidRPr="00575382" w:rsidRDefault="00575382" w:rsidP="00575382">
            <w:pPr>
              <w:tabs>
                <w:tab w:val="left" w:pos="284"/>
                <w:tab w:val="left" w:pos="3969"/>
                <w:tab w:val="left" w:pos="5954"/>
              </w:tabs>
              <w:rPr>
                <w:bCs/>
              </w:rPr>
            </w:pPr>
            <w:r w:rsidRPr="00575382">
              <w:rPr>
                <w:bCs/>
              </w:rPr>
              <w:t>6.</w:t>
            </w:r>
          </w:p>
        </w:tc>
        <w:tc>
          <w:tcPr>
            <w:tcW w:w="3675" w:type="dxa"/>
            <w:tcBorders>
              <w:top w:val="single" w:sz="4" w:space="0" w:color="auto"/>
              <w:left w:val="single" w:sz="4" w:space="0" w:color="auto"/>
              <w:bottom w:val="single" w:sz="4" w:space="0" w:color="auto"/>
              <w:right w:val="single" w:sz="4" w:space="0" w:color="auto"/>
            </w:tcBorders>
          </w:tcPr>
          <w:p w14:paraId="7A8722E8" w14:textId="2839775A" w:rsidR="00575382" w:rsidRPr="00575382" w:rsidRDefault="00575382" w:rsidP="00575382">
            <w:pPr>
              <w:tabs>
                <w:tab w:val="left" w:pos="284"/>
                <w:tab w:val="left" w:pos="3969"/>
                <w:tab w:val="left" w:pos="5954"/>
              </w:tabs>
              <w:rPr>
                <w:bCs/>
              </w:rPr>
            </w:pPr>
            <w:r w:rsidRPr="00575382">
              <w:rPr>
                <w:bCs/>
              </w:rPr>
              <w:t xml:space="preserve">Vrsta motorja: </w:t>
            </w:r>
            <w:r w:rsidR="00FE1E56">
              <w:rPr>
                <w:bCs/>
              </w:rPr>
              <w:t>bencin ali dizel</w:t>
            </w:r>
          </w:p>
        </w:tc>
        <w:tc>
          <w:tcPr>
            <w:tcW w:w="4785" w:type="dxa"/>
            <w:tcBorders>
              <w:top w:val="single" w:sz="4" w:space="0" w:color="auto"/>
              <w:left w:val="single" w:sz="4" w:space="0" w:color="auto"/>
              <w:bottom w:val="single" w:sz="4" w:space="0" w:color="auto"/>
              <w:right w:val="single" w:sz="4" w:space="0" w:color="auto"/>
            </w:tcBorders>
          </w:tcPr>
          <w:p w14:paraId="2D5317E4" w14:textId="77777777" w:rsidR="00575382" w:rsidRPr="00575382" w:rsidRDefault="00575382" w:rsidP="00575382">
            <w:pPr>
              <w:tabs>
                <w:tab w:val="left" w:pos="284"/>
                <w:tab w:val="left" w:pos="3969"/>
                <w:tab w:val="left" w:pos="5954"/>
              </w:tabs>
              <w:rPr>
                <w:bCs/>
              </w:rPr>
            </w:pPr>
          </w:p>
        </w:tc>
      </w:tr>
      <w:tr w:rsidR="00575382" w:rsidRPr="00575382" w14:paraId="35741568" w14:textId="77777777" w:rsidTr="00AB3A1F">
        <w:tc>
          <w:tcPr>
            <w:tcW w:w="790" w:type="dxa"/>
            <w:tcBorders>
              <w:top w:val="single" w:sz="4" w:space="0" w:color="auto"/>
              <w:left w:val="single" w:sz="4" w:space="0" w:color="auto"/>
              <w:bottom w:val="single" w:sz="4" w:space="0" w:color="auto"/>
              <w:right w:val="single" w:sz="4" w:space="0" w:color="auto"/>
            </w:tcBorders>
          </w:tcPr>
          <w:p w14:paraId="0BEB81BB" w14:textId="77777777" w:rsidR="00575382" w:rsidRPr="00575382" w:rsidRDefault="00575382" w:rsidP="00575382">
            <w:pPr>
              <w:tabs>
                <w:tab w:val="left" w:pos="284"/>
                <w:tab w:val="left" w:pos="3969"/>
                <w:tab w:val="left" w:pos="5954"/>
              </w:tabs>
              <w:rPr>
                <w:bCs/>
              </w:rPr>
            </w:pPr>
            <w:r w:rsidRPr="00575382">
              <w:rPr>
                <w:bCs/>
              </w:rPr>
              <w:t>7.</w:t>
            </w:r>
          </w:p>
        </w:tc>
        <w:tc>
          <w:tcPr>
            <w:tcW w:w="3675" w:type="dxa"/>
            <w:tcBorders>
              <w:top w:val="single" w:sz="4" w:space="0" w:color="auto"/>
              <w:left w:val="single" w:sz="4" w:space="0" w:color="auto"/>
              <w:bottom w:val="single" w:sz="4" w:space="0" w:color="auto"/>
              <w:right w:val="single" w:sz="4" w:space="0" w:color="auto"/>
            </w:tcBorders>
          </w:tcPr>
          <w:p w14:paraId="64DC8C11" w14:textId="77777777" w:rsidR="00575382" w:rsidRPr="00575382" w:rsidRDefault="00575382" w:rsidP="00575382">
            <w:pPr>
              <w:tabs>
                <w:tab w:val="left" w:pos="284"/>
                <w:tab w:val="left" w:pos="3969"/>
                <w:tab w:val="left" w:pos="5954"/>
              </w:tabs>
              <w:rPr>
                <w:bCs/>
              </w:rPr>
            </w:pPr>
            <w:r w:rsidRPr="00575382">
              <w:rPr>
                <w:bCs/>
              </w:rPr>
              <w:t>Menjalnik: ročni ali avtomatski</w:t>
            </w:r>
          </w:p>
        </w:tc>
        <w:tc>
          <w:tcPr>
            <w:tcW w:w="4785" w:type="dxa"/>
            <w:tcBorders>
              <w:top w:val="single" w:sz="4" w:space="0" w:color="auto"/>
              <w:left w:val="single" w:sz="4" w:space="0" w:color="auto"/>
              <w:bottom w:val="single" w:sz="4" w:space="0" w:color="auto"/>
              <w:right w:val="single" w:sz="4" w:space="0" w:color="auto"/>
            </w:tcBorders>
          </w:tcPr>
          <w:p w14:paraId="7BF65DA9" w14:textId="77777777" w:rsidR="00575382" w:rsidRPr="00575382" w:rsidRDefault="00575382" w:rsidP="00575382">
            <w:pPr>
              <w:tabs>
                <w:tab w:val="left" w:pos="284"/>
                <w:tab w:val="left" w:pos="3969"/>
                <w:tab w:val="left" w:pos="5954"/>
              </w:tabs>
              <w:rPr>
                <w:bCs/>
              </w:rPr>
            </w:pPr>
          </w:p>
        </w:tc>
      </w:tr>
      <w:tr w:rsidR="00575382" w:rsidRPr="00575382" w14:paraId="3A3CC376" w14:textId="77777777" w:rsidTr="00AB3A1F">
        <w:tc>
          <w:tcPr>
            <w:tcW w:w="790" w:type="dxa"/>
            <w:tcBorders>
              <w:top w:val="single" w:sz="4" w:space="0" w:color="auto"/>
              <w:left w:val="single" w:sz="4" w:space="0" w:color="auto"/>
              <w:bottom w:val="single" w:sz="4" w:space="0" w:color="auto"/>
              <w:right w:val="single" w:sz="4" w:space="0" w:color="auto"/>
            </w:tcBorders>
          </w:tcPr>
          <w:p w14:paraId="4165F7BF" w14:textId="77777777" w:rsidR="00575382" w:rsidRPr="00575382" w:rsidRDefault="00575382" w:rsidP="00575382">
            <w:pPr>
              <w:tabs>
                <w:tab w:val="left" w:pos="284"/>
                <w:tab w:val="left" w:pos="3969"/>
                <w:tab w:val="left" w:pos="5954"/>
              </w:tabs>
              <w:rPr>
                <w:bCs/>
              </w:rPr>
            </w:pPr>
            <w:r w:rsidRPr="00575382">
              <w:rPr>
                <w:bCs/>
              </w:rPr>
              <w:t>8.</w:t>
            </w:r>
          </w:p>
        </w:tc>
        <w:tc>
          <w:tcPr>
            <w:tcW w:w="3675" w:type="dxa"/>
            <w:tcBorders>
              <w:top w:val="single" w:sz="4" w:space="0" w:color="auto"/>
              <w:left w:val="single" w:sz="4" w:space="0" w:color="auto"/>
              <w:bottom w:val="single" w:sz="4" w:space="0" w:color="auto"/>
              <w:right w:val="single" w:sz="4" w:space="0" w:color="auto"/>
            </w:tcBorders>
          </w:tcPr>
          <w:p w14:paraId="7FDE205E" w14:textId="3AE23232" w:rsidR="00575382" w:rsidRPr="00575382" w:rsidRDefault="00575382" w:rsidP="00575382">
            <w:pPr>
              <w:tabs>
                <w:tab w:val="left" w:pos="284"/>
                <w:tab w:val="left" w:pos="3969"/>
                <w:tab w:val="left" w:pos="5954"/>
              </w:tabs>
              <w:rPr>
                <w:bCs/>
              </w:rPr>
            </w:pPr>
            <w:r w:rsidRPr="00575382">
              <w:rPr>
                <w:bCs/>
              </w:rPr>
              <w:t xml:space="preserve">Pogon: dvokolesni </w:t>
            </w:r>
            <w:r w:rsidR="00FE1E56">
              <w:rPr>
                <w:bCs/>
              </w:rPr>
              <w:t xml:space="preserve"> (sprednji ali zadnji pogon)</w:t>
            </w:r>
          </w:p>
        </w:tc>
        <w:tc>
          <w:tcPr>
            <w:tcW w:w="4785" w:type="dxa"/>
            <w:tcBorders>
              <w:top w:val="single" w:sz="4" w:space="0" w:color="auto"/>
              <w:left w:val="single" w:sz="4" w:space="0" w:color="auto"/>
              <w:bottom w:val="single" w:sz="4" w:space="0" w:color="auto"/>
              <w:right w:val="single" w:sz="4" w:space="0" w:color="auto"/>
            </w:tcBorders>
          </w:tcPr>
          <w:p w14:paraId="078CA904" w14:textId="77777777" w:rsidR="00575382" w:rsidRPr="00575382" w:rsidRDefault="00575382" w:rsidP="00575382">
            <w:pPr>
              <w:tabs>
                <w:tab w:val="left" w:pos="284"/>
                <w:tab w:val="left" w:pos="3969"/>
                <w:tab w:val="left" w:pos="5954"/>
              </w:tabs>
              <w:rPr>
                <w:bCs/>
              </w:rPr>
            </w:pPr>
          </w:p>
        </w:tc>
      </w:tr>
      <w:tr w:rsidR="00575382" w:rsidRPr="00575382" w14:paraId="2B3D3059" w14:textId="77777777" w:rsidTr="00AB3A1F">
        <w:tc>
          <w:tcPr>
            <w:tcW w:w="790" w:type="dxa"/>
            <w:tcBorders>
              <w:top w:val="single" w:sz="4" w:space="0" w:color="auto"/>
              <w:left w:val="single" w:sz="4" w:space="0" w:color="auto"/>
              <w:bottom w:val="single" w:sz="4" w:space="0" w:color="auto"/>
              <w:right w:val="single" w:sz="4" w:space="0" w:color="auto"/>
            </w:tcBorders>
          </w:tcPr>
          <w:p w14:paraId="48236ADF" w14:textId="77777777" w:rsidR="00575382" w:rsidRPr="00575382" w:rsidRDefault="00575382" w:rsidP="00575382">
            <w:pPr>
              <w:tabs>
                <w:tab w:val="left" w:pos="284"/>
                <w:tab w:val="left" w:pos="3969"/>
                <w:tab w:val="left" w:pos="5954"/>
              </w:tabs>
              <w:rPr>
                <w:bCs/>
              </w:rPr>
            </w:pPr>
            <w:r w:rsidRPr="00575382">
              <w:rPr>
                <w:bCs/>
              </w:rPr>
              <w:t>9.</w:t>
            </w:r>
          </w:p>
        </w:tc>
        <w:tc>
          <w:tcPr>
            <w:tcW w:w="3675" w:type="dxa"/>
            <w:tcBorders>
              <w:top w:val="single" w:sz="4" w:space="0" w:color="auto"/>
              <w:left w:val="single" w:sz="4" w:space="0" w:color="auto"/>
              <w:bottom w:val="single" w:sz="4" w:space="0" w:color="auto"/>
              <w:right w:val="single" w:sz="4" w:space="0" w:color="auto"/>
            </w:tcBorders>
          </w:tcPr>
          <w:p w14:paraId="11C7C129" w14:textId="77777777" w:rsidR="00575382" w:rsidRPr="00575382" w:rsidRDefault="00575382" w:rsidP="00575382">
            <w:pPr>
              <w:tabs>
                <w:tab w:val="left" w:pos="284"/>
                <w:tab w:val="left" w:pos="3969"/>
                <w:tab w:val="left" w:pos="5954"/>
              </w:tabs>
              <w:rPr>
                <w:bCs/>
              </w:rPr>
            </w:pPr>
            <w:r w:rsidRPr="00575382">
              <w:rPr>
                <w:bCs/>
              </w:rPr>
              <w:t xml:space="preserve">Emisijski razred: </w:t>
            </w:r>
            <w:r w:rsidRPr="00575382">
              <w:rPr>
                <w:bCs/>
                <w:sz w:val="20"/>
                <w:szCs w:val="20"/>
              </w:rPr>
              <w:t>EURO</w:t>
            </w:r>
            <w:r w:rsidRPr="00575382">
              <w:rPr>
                <w:bCs/>
              </w:rPr>
              <w:t xml:space="preserve"> 6</w:t>
            </w:r>
          </w:p>
        </w:tc>
        <w:tc>
          <w:tcPr>
            <w:tcW w:w="4785" w:type="dxa"/>
            <w:tcBorders>
              <w:top w:val="single" w:sz="4" w:space="0" w:color="auto"/>
              <w:left w:val="single" w:sz="4" w:space="0" w:color="auto"/>
              <w:bottom w:val="single" w:sz="4" w:space="0" w:color="auto"/>
              <w:right w:val="single" w:sz="4" w:space="0" w:color="auto"/>
            </w:tcBorders>
          </w:tcPr>
          <w:p w14:paraId="3749F4B2" w14:textId="77777777" w:rsidR="00575382" w:rsidRPr="00575382" w:rsidRDefault="00575382" w:rsidP="00575382">
            <w:pPr>
              <w:tabs>
                <w:tab w:val="left" w:pos="284"/>
                <w:tab w:val="left" w:pos="3969"/>
                <w:tab w:val="left" w:pos="5954"/>
              </w:tabs>
              <w:rPr>
                <w:bCs/>
              </w:rPr>
            </w:pPr>
          </w:p>
        </w:tc>
      </w:tr>
      <w:tr w:rsidR="00575382" w:rsidRPr="00575382" w14:paraId="36FF87CC" w14:textId="77777777" w:rsidTr="00AB3A1F">
        <w:tc>
          <w:tcPr>
            <w:tcW w:w="790" w:type="dxa"/>
            <w:tcBorders>
              <w:top w:val="single" w:sz="4" w:space="0" w:color="auto"/>
              <w:left w:val="single" w:sz="4" w:space="0" w:color="auto"/>
              <w:bottom w:val="single" w:sz="4" w:space="0" w:color="auto"/>
              <w:right w:val="single" w:sz="4" w:space="0" w:color="auto"/>
            </w:tcBorders>
          </w:tcPr>
          <w:p w14:paraId="65749E72" w14:textId="77777777" w:rsidR="00575382" w:rsidRPr="00575382" w:rsidRDefault="00575382" w:rsidP="00575382">
            <w:pPr>
              <w:tabs>
                <w:tab w:val="left" w:pos="284"/>
                <w:tab w:val="left" w:pos="3969"/>
                <w:tab w:val="left" w:pos="5954"/>
              </w:tabs>
              <w:rPr>
                <w:bCs/>
              </w:rPr>
            </w:pPr>
            <w:r w:rsidRPr="00575382">
              <w:rPr>
                <w:bCs/>
              </w:rPr>
              <w:t>10.</w:t>
            </w:r>
          </w:p>
        </w:tc>
        <w:tc>
          <w:tcPr>
            <w:tcW w:w="3675" w:type="dxa"/>
            <w:tcBorders>
              <w:top w:val="single" w:sz="4" w:space="0" w:color="auto"/>
              <w:left w:val="single" w:sz="4" w:space="0" w:color="auto"/>
              <w:bottom w:val="single" w:sz="4" w:space="0" w:color="auto"/>
              <w:right w:val="single" w:sz="4" w:space="0" w:color="auto"/>
            </w:tcBorders>
          </w:tcPr>
          <w:p w14:paraId="45EF6CA1" w14:textId="1E1EE2DA" w:rsidR="00575382" w:rsidRPr="00575382" w:rsidRDefault="00575382" w:rsidP="00575382">
            <w:pPr>
              <w:tabs>
                <w:tab w:val="left" w:pos="284"/>
                <w:tab w:val="left" w:pos="3969"/>
                <w:tab w:val="left" w:pos="5954"/>
              </w:tabs>
              <w:rPr>
                <w:bCs/>
              </w:rPr>
            </w:pPr>
            <w:r w:rsidRPr="00575382">
              <w:rPr>
                <w:bCs/>
              </w:rPr>
              <w:t xml:space="preserve">Dolžina vozila: </w:t>
            </w:r>
            <w:r w:rsidR="005143F5">
              <w:rPr>
                <w:bCs/>
              </w:rPr>
              <w:t>4500 – 5100 mm</w:t>
            </w:r>
          </w:p>
        </w:tc>
        <w:tc>
          <w:tcPr>
            <w:tcW w:w="4785" w:type="dxa"/>
            <w:tcBorders>
              <w:top w:val="single" w:sz="4" w:space="0" w:color="auto"/>
              <w:left w:val="single" w:sz="4" w:space="0" w:color="auto"/>
              <w:bottom w:val="single" w:sz="4" w:space="0" w:color="auto"/>
              <w:right w:val="single" w:sz="4" w:space="0" w:color="auto"/>
            </w:tcBorders>
          </w:tcPr>
          <w:p w14:paraId="0D2747F0" w14:textId="77777777" w:rsidR="00575382" w:rsidRPr="00575382" w:rsidRDefault="00575382" w:rsidP="00575382">
            <w:pPr>
              <w:tabs>
                <w:tab w:val="left" w:pos="284"/>
                <w:tab w:val="left" w:pos="3969"/>
                <w:tab w:val="left" w:pos="5954"/>
              </w:tabs>
              <w:rPr>
                <w:bCs/>
              </w:rPr>
            </w:pPr>
          </w:p>
        </w:tc>
      </w:tr>
      <w:tr w:rsidR="00FA4291" w:rsidRPr="00575382" w14:paraId="1CD9C9D3" w14:textId="77777777" w:rsidTr="00AB3A1F">
        <w:tc>
          <w:tcPr>
            <w:tcW w:w="790" w:type="dxa"/>
            <w:tcBorders>
              <w:top w:val="single" w:sz="4" w:space="0" w:color="auto"/>
              <w:left w:val="single" w:sz="4" w:space="0" w:color="auto"/>
              <w:bottom w:val="single" w:sz="4" w:space="0" w:color="auto"/>
              <w:right w:val="single" w:sz="4" w:space="0" w:color="auto"/>
            </w:tcBorders>
          </w:tcPr>
          <w:p w14:paraId="4B249F5C" w14:textId="66C716DB" w:rsidR="00FA4291" w:rsidRPr="00575382" w:rsidRDefault="00000CCD" w:rsidP="00575382">
            <w:pPr>
              <w:tabs>
                <w:tab w:val="left" w:pos="284"/>
                <w:tab w:val="left" w:pos="3969"/>
                <w:tab w:val="left" w:pos="5954"/>
              </w:tabs>
              <w:rPr>
                <w:bCs/>
              </w:rPr>
            </w:pPr>
            <w:r>
              <w:rPr>
                <w:bCs/>
              </w:rPr>
              <w:t>11.</w:t>
            </w:r>
          </w:p>
        </w:tc>
        <w:tc>
          <w:tcPr>
            <w:tcW w:w="3675" w:type="dxa"/>
            <w:tcBorders>
              <w:top w:val="single" w:sz="4" w:space="0" w:color="auto"/>
              <w:left w:val="single" w:sz="4" w:space="0" w:color="auto"/>
              <w:bottom w:val="single" w:sz="4" w:space="0" w:color="auto"/>
              <w:right w:val="single" w:sz="4" w:space="0" w:color="auto"/>
            </w:tcBorders>
          </w:tcPr>
          <w:p w14:paraId="570266B6" w14:textId="778FEF31" w:rsidR="00FA4291" w:rsidRPr="00575382" w:rsidRDefault="00FA4291" w:rsidP="00575382">
            <w:pPr>
              <w:tabs>
                <w:tab w:val="left" w:pos="284"/>
                <w:tab w:val="left" w:pos="3969"/>
                <w:tab w:val="left" w:pos="5954"/>
              </w:tabs>
              <w:rPr>
                <w:bCs/>
              </w:rPr>
            </w:pPr>
            <w:r>
              <w:rPr>
                <w:bCs/>
              </w:rPr>
              <w:t>Višina: do 2000 mm</w:t>
            </w:r>
          </w:p>
        </w:tc>
        <w:tc>
          <w:tcPr>
            <w:tcW w:w="4785" w:type="dxa"/>
            <w:tcBorders>
              <w:top w:val="single" w:sz="4" w:space="0" w:color="auto"/>
              <w:left w:val="single" w:sz="4" w:space="0" w:color="auto"/>
              <w:bottom w:val="single" w:sz="4" w:space="0" w:color="auto"/>
              <w:right w:val="single" w:sz="4" w:space="0" w:color="auto"/>
            </w:tcBorders>
          </w:tcPr>
          <w:p w14:paraId="122B293D" w14:textId="77777777" w:rsidR="00FA4291" w:rsidRPr="00575382" w:rsidRDefault="00FA4291" w:rsidP="00575382">
            <w:pPr>
              <w:tabs>
                <w:tab w:val="left" w:pos="284"/>
                <w:tab w:val="left" w:pos="3969"/>
                <w:tab w:val="left" w:pos="5954"/>
              </w:tabs>
              <w:rPr>
                <w:bCs/>
              </w:rPr>
            </w:pPr>
          </w:p>
        </w:tc>
      </w:tr>
      <w:tr w:rsidR="00FA4291" w:rsidRPr="00575382" w14:paraId="052DA8E0" w14:textId="77777777" w:rsidTr="00AB3A1F">
        <w:tc>
          <w:tcPr>
            <w:tcW w:w="790" w:type="dxa"/>
            <w:tcBorders>
              <w:top w:val="single" w:sz="4" w:space="0" w:color="auto"/>
              <w:left w:val="single" w:sz="4" w:space="0" w:color="auto"/>
              <w:bottom w:val="single" w:sz="4" w:space="0" w:color="auto"/>
              <w:right w:val="single" w:sz="4" w:space="0" w:color="auto"/>
            </w:tcBorders>
          </w:tcPr>
          <w:p w14:paraId="0CF47372" w14:textId="796DDC00" w:rsidR="00FA4291" w:rsidRPr="00575382" w:rsidRDefault="00000CCD" w:rsidP="00575382">
            <w:pPr>
              <w:tabs>
                <w:tab w:val="left" w:pos="284"/>
                <w:tab w:val="left" w:pos="3969"/>
                <w:tab w:val="left" w:pos="5954"/>
              </w:tabs>
              <w:rPr>
                <w:bCs/>
              </w:rPr>
            </w:pPr>
            <w:r>
              <w:rPr>
                <w:bCs/>
              </w:rPr>
              <w:t>12.</w:t>
            </w:r>
          </w:p>
        </w:tc>
        <w:tc>
          <w:tcPr>
            <w:tcW w:w="3675" w:type="dxa"/>
            <w:tcBorders>
              <w:top w:val="single" w:sz="4" w:space="0" w:color="auto"/>
              <w:left w:val="single" w:sz="4" w:space="0" w:color="auto"/>
              <w:bottom w:val="single" w:sz="4" w:space="0" w:color="auto"/>
              <w:right w:val="single" w:sz="4" w:space="0" w:color="auto"/>
            </w:tcBorders>
          </w:tcPr>
          <w:p w14:paraId="18FD8A6C" w14:textId="0DA0C700" w:rsidR="00FA4291" w:rsidRDefault="00FA4291" w:rsidP="00FA4291">
            <w:pPr>
              <w:tabs>
                <w:tab w:val="left" w:pos="284"/>
                <w:tab w:val="center" w:pos="1767"/>
              </w:tabs>
              <w:rPr>
                <w:bCs/>
              </w:rPr>
            </w:pPr>
            <w:r>
              <w:rPr>
                <w:bCs/>
              </w:rPr>
              <w:t xml:space="preserve">Volumen: </w:t>
            </w:r>
            <w:r>
              <w:t>od 3,2- 9m3</w:t>
            </w:r>
          </w:p>
        </w:tc>
        <w:tc>
          <w:tcPr>
            <w:tcW w:w="4785" w:type="dxa"/>
            <w:tcBorders>
              <w:top w:val="single" w:sz="4" w:space="0" w:color="auto"/>
              <w:left w:val="single" w:sz="4" w:space="0" w:color="auto"/>
              <w:bottom w:val="single" w:sz="4" w:space="0" w:color="auto"/>
              <w:right w:val="single" w:sz="4" w:space="0" w:color="auto"/>
            </w:tcBorders>
          </w:tcPr>
          <w:p w14:paraId="51B418F1" w14:textId="77777777" w:rsidR="00FA4291" w:rsidRPr="00575382" w:rsidRDefault="00FA4291" w:rsidP="00575382">
            <w:pPr>
              <w:tabs>
                <w:tab w:val="left" w:pos="284"/>
                <w:tab w:val="left" w:pos="3969"/>
                <w:tab w:val="left" w:pos="5954"/>
              </w:tabs>
              <w:rPr>
                <w:bCs/>
              </w:rPr>
            </w:pPr>
          </w:p>
        </w:tc>
      </w:tr>
      <w:tr w:rsidR="00575382" w:rsidRPr="00575382" w14:paraId="0D865BF0" w14:textId="77777777" w:rsidTr="00AB3A1F">
        <w:tc>
          <w:tcPr>
            <w:tcW w:w="790" w:type="dxa"/>
            <w:tcBorders>
              <w:top w:val="single" w:sz="4" w:space="0" w:color="auto"/>
              <w:left w:val="single" w:sz="4" w:space="0" w:color="auto"/>
              <w:bottom w:val="single" w:sz="4" w:space="0" w:color="auto"/>
              <w:right w:val="single" w:sz="4" w:space="0" w:color="auto"/>
            </w:tcBorders>
          </w:tcPr>
          <w:p w14:paraId="04096D23" w14:textId="6FC9A342" w:rsidR="00575382" w:rsidRPr="00575382" w:rsidRDefault="00575382" w:rsidP="00575382">
            <w:pPr>
              <w:tabs>
                <w:tab w:val="left" w:pos="284"/>
                <w:tab w:val="left" w:pos="3969"/>
                <w:tab w:val="left" w:pos="5954"/>
              </w:tabs>
              <w:rPr>
                <w:bCs/>
              </w:rPr>
            </w:pPr>
            <w:r w:rsidRPr="00575382">
              <w:rPr>
                <w:bCs/>
              </w:rPr>
              <w:t>1</w:t>
            </w:r>
            <w:r w:rsidR="00000CCD">
              <w:rPr>
                <w:bCs/>
              </w:rPr>
              <w:t>3</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78AC8AE3" w14:textId="7A3D1B9B" w:rsidR="00575382" w:rsidRPr="00575382" w:rsidRDefault="00575382" w:rsidP="00575382">
            <w:pPr>
              <w:tabs>
                <w:tab w:val="left" w:pos="284"/>
                <w:tab w:val="left" w:pos="3969"/>
                <w:tab w:val="left" w:pos="5954"/>
              </w:tabs>
              <w:rPr>
                <w:bCs/>
              </w:rPr>
            </w:pPr>
            <w:r w:rsidRPr="00575382">
              <w:rPr>
                <w:bCs/>
              </w:rPr>
              <w:t xml:space="preserve">Letnik proizvodnje: </w:t>
            </w:r>
            <w:r w:rsidR="00A4626F">
              <w:rPr>
                <w:bCs/>
              </w:rPr>
              <w:t xml:space="preserve">najmanj </w:t>
            </w:r>
            <w:r w:rsidRPr="00575382">
              <w:rPr>
                <w:bCs/>
              </w:rPr>
              <w:t>202</w:t>
            </w:r>
            <w:r w:rsidR="005143F5">
              <w:rPr>
                <w:bCs/>
              </w:rPr>
              <w:t>5</w:t>
            </w:r>
            <w:r w:rsidRPr="00575382">
              <w:rPr>
                <w:bCs/>
              </w:rPr>
              <w:t xml:space="preserve"> </w:t>
            </w:r>
          </w:p>
        </w:tc>
        <w:tc>
          <w:tcPr>
            <w:tcW w:w="4785" w:type="dxa"/>
            <w:tcBorders>
              <w:top w:val="single" w:sz="4" w:space="0" w:color="auto"/>
              <w:left w:val="single" w:sz="4" w:space="0" w:color="auto"/>
              <w:bottom w:val="single" w:sz="4" w:space="0" w:color="auto"/>
              <w:right w:val="single" w:sz="4" w:space="0" w:color="auto"/>
            </w:tcBorders>
          </w:tcPr>
          <w:p w14:paraId="0E5928FE" w14:textId="77777777" w:rsidR="00575382" w:rsidRPr="00575382" w:rsidRDefault="00575382" w:rsidP="00575382">
            <w:pPr>
              <w:tabs>
                <w:tab w:val="left" w:pos="284"/>
                <w:tab w:val="left" w:pos="3969"/>
                <w:tab w:val="left" w:pos="5954"/>
              </w:tabs>
              <w:rPr>
                <w:bCs/>
              </w:rPr>
            </w:pPr>
          </w:p>
        </w:tc>
      </w:tr>
      <w:tr w:rsidR="00575382" w:rsidRPr="00575382" w14:paraId="232AFE06" w14:textId="77777777" w:rsidTr="00AB3A1F">
        <w:tc>
          <w:tcPr>
            <w:tcW w:w="790" w:type="dxa"/>
            <w:tcBorders>
              <w:top w:val="single" w:sz="4" w:space="0" w:color="auto"/>
              <w:left w:val="single" w:sz="4" w:space="0" w:color="auto"/>
              <w:bottom w:val="single" w:sz="4" w:space="0" w:color="auto"/>
              <w:right w:val="single" w:sz="4" w:space="0" w:color="auto"/>
            </w:tcBorders>
          </w:tcPr>
          <w:p w14:paraId="7681BA7C" w14:textId="162139D7" w:rsidR="00575382" w:rsidRPr="00575382" w:rsidRDefault="00575382" w:rsidP="00575382">
            <w:pPr>
              <w:tabs>
                <w:tab w:val="left" w:pos="284"/>
                <w:tab w:val="left" w:pos="3969"/>
                <w:tab w:val="left" w:pos="5954"/>
              </w:tabs>
              <w:rPr>
                <w:bCs/>
              </w:rPr>
            </w:pPr>
            <w:r w:rsidRPr="00575382">
              <w:rPr>
                <w:bCs/>
              </w:rPr>
              <w:t>1</w:t>
            </w:r>
            <w:r w:rsidR="00000CCD">
              <w:rPr>
                <w:bCs/>
              </w:rPr>
              <w:t>4</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69DC1F01" w14:textId="71B71D63" w:rsidR="00575382" w:rsidRPr="00575382" w:rsidRDefault="00575382" w:rsidP="00575382">
            <w:pPr>
              <w:tabs>
                <w:tab w:val="left" w:pos="284"/>
                <w:tab w:val="left" w:pos="3969"/>
                <w:tab w:val="left" w:pos="5954"/>
              </w:tabs>
              <w:rPr>
                <w:bCs/>
              </w:rPr>
            </w:pPr>
            <w:r w:rsidRPr="00575382">
              <w:rPr>
                <w:bCs/>
              </w:rPr>
              <w:t xml:space="preserve">Barva vozila: bela </w:t>
            </w:r>
            <w:r w:rsidR="005143F5">
              <w:rPr>
                <w:bCs/>
              </w:rPr>
              <w:t>barva</w:t>
            </w:r>
          </w:p>
        </w:tc>
        <w:tc>
          <w:tcPr>
            <w:tcW w:w="4785" w:type="dxa"/>
            <w:tcBorders>
              <w:top w:val="single" w:sz="4" w:space="0" w:color="auto"/>
              <w:left w:val="single" w:sz="4" w:space="0" w:color="auto"/>
              <w:bottom w:val="single" w:sz="4" w:space="0" w:color="auto"/>
              <w:right w:val="single" w:sz="4" w:space="0" w:color="auto"/>
            </w:tcBorders>
          </w:tcPr>
          <w:p w14:paraId="3C9E6239" w14:textId="77777777" w:rsidR="00575382" w:rsidRPr="00575382" w:rsidRDefault="00575382" w:rsidP="00575382">
            <w:pPr>
              <w:tabs>
                <w:tab w:val="left" w:pos="284"/>
                <w:tab w:val="left" w:pos="3969"/>
                <w:tab w:val="left" w:pos="5954"/>
              </w:tabs>
              <w:rPr>
                <w:bCs/>
              </w:rPr>
            </w:pPr>
          </w:p>
        </w:tc>
      </w:tr>
      <w:tr w:rsidR="00474E8B" w:rsidRPr="00575382" w14:paraId="278374BC" w14:textId="77777777" w:rsidTr="00AB3A1F">
        <w:tc>
          <w:tcPr>
            <w:tcW w:w="790" w:type="dxa"/>
            <w:tcBorders>
              <w:top w:val="single" w:sz="4" w:space="0" w:color="auto"/>
              <w:left w:val="single" w:sz="4" w:space="0" w:color="auto"/>
              <w:bottom w:val="single" w:sz="4" w:space="0" w:color="auto"/>
              <w:right w:val="single" w:sz="4" w:space="0" w:color="auto"/>
            </w:tcBorders>
          </w:tcPr>
          <w:p w14:paraId="400BAC53" w14:textId="14C05773" w:rsidR="00474E8B" w:rsidRPr="00575382" w:rsidRDefault="00474E8B" w:rsidP="00575382">
            <w:pPr>
              <w:tabs>
                <w:tab w:val="left" w:pos="284"/>
                <w:tab w:val="left" w:pos="3969"/>
                <w:tab w:val="left" w:pos="5954"/>
              </w:tabs>
              <w:rPr>
                <w:bCs/>
              </w:rPr>
            </w:pPr>
            <w:r>
              <w:rPr>
                <w:bCs/>
              </w:rPr>
              <w:t>1</w:t>
            </w:r>
            <w:r w:rsidR="00000CCD">
              <w:rPr>
                <w:bCs/>
              </w:rPr>
              <w:t>5</w:t>
            </w:r>
            <w:r>
              <w:rPr>
                <w:bCs/>
              </w:rPr>
              <w:t>.</w:t>
            </w:r>
          </w:p>
        </w:tc>
        <w:tc>
          <w:tcPr>
            <w:tcW w:w="3675" w:type="dxa"/>
            <w:tcBorders>
              <w:top w:val="single" w:sz="4" w:space="0" w:color="auto"/>
              <w:left w:val="single" w:sz="4" w:space="0" w:color="auto"/>
              <w:bottom w:val="single" w:sz="4" w:space="0" w:color="auto"/>
              <w:right w:val="single" w:sz="4" w:space="0" w:color="auto"/>
            </w:tcBorders>
          </w:tcPr>
          <w:p w14:paraId="1ADEB74F" w14:textId="5B3FB5CA" w:rsidR="00474E8B" w:rsidRPr="00575382" w:rsidRDefault="00474E8B" w:rsidP="00575382">
            <w:pPr>
              <w:tabs>
                <w:tab w:val="left" w:pos="284"/>
                <w:tab w:val="left" w:pos="3969"/>
                <w:tab w:val="left" w:pos="5954"/>
              </w:tabs>
              <w:rPr>
                <w:bCs/>
              </w:rPr>
            </w:pPr>
            <w:r>
              <w:rPr>
                <w:bCs/>
              </w:rPr>
              <w:t>Pregradna stena za sedeži, ki loči tovorni del</w:t>
            </w:r>
          </w:p>
        </w:tc>
        <w:tc>
          <w:tcPr>
            <w:tcW w:w="4785" w:type="dxa"/>
            <w:tcBorders>
              <w:top w:val="single" w:sz="4" w:space="0" w:color="auto"/>
              <w:left w:val="single" w:sz="4" w:space="0" w:color="auto"/>
              <w:bottom w:val="single" w:sz="4" w:space="0" w:color="auto"/>
              <w:right w:val="single" w:sz="4" w:space="0" w:color="auto"/>
            </w:tcBorders>
          </w:tcPr>
          <w:p w14:paraId="6D2B0C4A" w14:textId="77777777" w:rsidR="00474E8B" w:rsidRPr="00575382" w:rsidRDefault="00474E8B" w:rsidP="00575382">
            <w:pPr>
              <w:tabs>
                <w:tab w:val="left" w:pos="284"/>
                <w:tab w:val="left" w:pos="3969"/>
                <w:tab w:val="left" w:pos="5954"/>
              </w:tabs>
              <w:rPr>
                <w:bCs/>
              </w:rPr>
            </w:pPr>
          </w:p>
        </w:tc>
      </w:tr>
      <w:tr w:rsidR="00575382" w:rsidRPr="00575382" w14:paraId="2BF28F6A" w14:textId="77777777" w:rsidTr="00AB3A1F">
        <w:tc>
          <w:tcPr>
            <w:tcW w:w="790" w:type="dxa"/>
            <w:tcBorders>
              <w:top w:val="single" w:sz="4" w:space="0" w:color="auto"/>
              <w:left w:val="single" w:sz="4" w:space="0" w:color="auto"/>
              <w:bottom w:val="single" w:sz="4" w:space="0" w:color="auto"/>
              <w:right w:val="single" w:sz="4" w:space="0" w:color="auto"/>
            </w:tcBorders>
          </w:tcPr>
          <w:p w14:paraId="435FF370" w14:textId="1B0E8D05" w:rsidR="00575382" w:rsidRPr="00575382" w:rsidRDefault="00575382" w:rsidP="00575382">
            <w:pPr>
              <w:tabs>
                <w:tab w:val="left" w:pos="284"/>
                <w:tab w:val="left" w:pos="3969"/>
                <w:tab w:val="left" w:pos="5954"/>
              </w:tabs>
              <w:rPr>
                <w:bCs/>
              </w:rPr>
            </w:pPr>
            <w:r w:rsidRPr="00575382">
              <w:rPr>
                <w:bCs/>
              </w:rPr>
              <w:t>1</w:t>
            </w:r>
            <w:r w:rsidR="00000CCD">
              <w:rPr>
                <w:bCs/>
              </w:rPr>
              <w:t>6</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530ADF8F" w14:textId="77777777" w:rsidR="00575382" w:rsidRPr="00575382" w:rsidRDefault="00575382" w:rsidP="00575382">
            <w:pPr>
              <w:tabs>
                <w:tab w:val="left" w:pos="284"/>
                <w:tab w:val="left" w:pos="3969"/>
                <w:tab w:val="left" w:pos="5954"/>
              </w:tabs>
              <w:rPr>
                <w:bCs/>
              </w:rPr>
            </w:pPr>
            <w:r w:rsidRPr="00575382">
              <w:rPr>
                <w:bCs/>
              </w:rPr>
              <w:t>ABS zavorni sistem</w:t>
            </w:r>
          </w:p>
        </w:tc>
        <w:tc>
          <w:tcPr>
            <w:tcW w:w="4785" w:type="dxa"/>
            <w:tcBorders>
              <w:top w:val="single" w:sz="4" w:space="0" w:color="auto"/>
              <w:left w:val="single" w:sz="4" w:space="0" w:color="auto"/>
              <w:bottom w:val="single" w:sz="4" w:space="0" w:color="auto"/>
              <w:right w:val="single" w:sz="4" w:space="0" w:color="auto"/>
            </w:tcBorders>
          </w:tcPr>
          <w:p w14:paraId="632F62EA" w14:textId="77777777" w:rsidR="00575382" w:rsidRPr="00575382" w:rsidRDefault="00575382" w:rsidP="00575382">
            <w:pPr>
              <w:tabs>
                <w:tab w:val="left" w:pos="284"/>
                <w:tab w:val="left" w:pos="3969"/>
                <w:tab w:val="left" w:pos="5954"/>
              </w:tabs>
              <w:rPr>
                <w:bCs/>
              </w:rPr>
            </w:pPr>
          </w:p>
        </w:tc>
      </w:tr>
      <w:tr w:rsidR="00575382" w:rsidRPr="00575382" w14:paraId="1AFCB1F7" w14:textId="77777777" w:rsidTr="00AB3A1F">
        <w:tc>
          <w:tcPr>
            <w:tcW w:w="790" w:type="dxa"/>
            <w:tcBorders>
              <w:top w:val="single" w:sz="4" w:space="0" w:color="auto"/>
              <w:left w:val="single" w:sz="4" w:space="0" w:color="auto"/>
              <w:bottom w:val="single" w:sz="4" w:space="0" w:color="auto"/>
              <w:right w:val="single" w:sz="4" w:space="0" w:color="auto"/>
            </w:tcBorders>
          </w:tcPr>
          <w:p w14:paraId="13749846" w14:textId="201F0D90" w:rsidR="00575382" w:rsidRPr="00575382" w:rsidRDefault="00575382" w:rsidP="00575382">
            <w:pPr>
              <w:tabs>
                <w:tab w:val="left" w:pos="284"/>
                <w:tab w:val="left" w:pos="3969"/>
                <w:tab w:val="left" w:pos="5954"/>
              </w:tabs>
              <w:rPr>
                <w:bCs/>
              </w:rPr>
            </w:pPr>
            <w:r w:rsidRPr="00575382">
              <w:rPr>
                <w:bCs/>
              </w:rPr>
              <w:t>1</w:t>
            </w:r>
            <w:r w:rsidR="00000CCD">
              <w:rPr>
                <w:bCs/>
              </w:rPr>
              <w:t>7</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7B0262D5" w14:textId="2612F962" w:rsidR="00575382" w:rsidRPr="00575382" w:rsidRDefault="00575382" w:rsidP="00575382">
            <w:pPr>
              <w:tabs>
                <w:tab w:val="left" w:pos="284"/>
                <w:tab w:val="left" w:pos="3969"/>
                <w:tab w:val="left" w:pos="5954"/>
              </w:tabs>
              <w:rPr>
                <w:bCs/>
              </w:rPr>
            </w:pPr>
            <w:r w:rsidRPr="00575382">
              <w:rPr>
                <w:bCs/>
              </w:rPr>
              <w:t xml:space="preserve">Vsaj </w:t>
            </w:r>
            <w:r w:rsidR="00B55FD4">
              <w:rPr>
                <w:bCs/>
              </w:rPr>
              <w:t>čelna varnostna</w:t>
            </w:r>
            <w:r w:rsidRPr="00575382">
              <w:rPr>
                <w:bCs/>
              </w:rPr>
              <w:t xml:space="preserve"> </w:t>
            </w:r>
            <w:r w:rsidR="00474E8B">
              <w:rPr>
                <w:bCs/>
              </w:rPr>
              <w:t>blazina za voznika</w:t>
            </w:r>
          </w:p>
        </w:tc>
        <w:tc>
          <w:tcPr>
            <w:tcW w:w="4785" w:type="dxa"/>
            <w:tcBorders>
              <w:top w:val="single" w:sz="4" w:space="0" w:color="auto"/>
              <w:left w:val="single" w:sz="4" w:space="0" w:color="auto"/>
              <w:bottom w:val="single" w:sz="4" w:space="0" w:color="auto"/>
              <w:right w:val="single" w:sz="4" w:space="0" w:color="auto"/>
            </w:tcBorders>
          </w:tcPr>
          <w:p w14:paraId="2596886E" w14:textId="77777777" w:rsidR="00575382" w:rsidRPr="00575382" w:rsidRDefault="00575382" w:rsidP="00575382">
            <w:pPr>
              <w:tabs>
                <w:tab w:val="left" w:pos="284"/>
                <w:tab w:val="left" w:pos="3969"/>
                <w:tab w:val="left" w:pos="5954"/>
              </w:tabs>
              <w:rPr>
                <w:bCs/>
              </w:rPr>
            </w:pPr>
          </w:p>
        </w:tc>
      </w:tr>
      <w:tr w:rsidR="00474E8B" w:rsidRPr="00575382" w14:paraId="4DC5C8A0" w14:textId="77777777" w:rsidTr="00AB3A1F">
        <w:tc>
          <w:tcPr>
            <w:tcW w:w="790" w:type="dxa"/>
            <w:tcBorders>
              <w:top w:val="single" w:sz="4" w:space="0" w:color="auto"/>
              <w:left w:val="single" w:sz="4" w:space="0" w:color="auto"/>
              <w:bottom w:val="single" w:sz="4" w:space="0" w:color="auto"/>
              <w:right w:val="single" w:sz="4" w:space="0" w:color="auto"/>
            </w:tcBorders>
          </w:tcPr>
          <w:p w14:paraId="1E1812E9" w14:textId="689B4F17" w:rsidR="00474E8B" w:rsidRPr="00575382" w:rsidRDefault="00474E8B" w:rsidP="00575382">
            <w:pPr>
              <w:tabs>
                <w:tab w:val="left" w:pos="284"/>
                <w:tab w:val="left" w:pos="3969"/>
                <w:tab w:val="left" w:pos="5954"/>
              </w:tabs>
              <w:rPr>
                <w:bCs/>
              </w:rPr>
            </w:pPr>
            <w:r>
              <w:rPr>
                <w:bCs/>
              </w:rPr>
              <w:t>1</w:t>
            </w:r>
            <w:r w:rsidR="00000CCD">
              <w:rPr>
                <w:bCs/>
              </w:rPr>
              <w:t>8</w:t>
            </w:r>
            <w:r>
              <w:rPr>
                <w:bCs/>
              </w:rPr>
              <w:t>.</w:t>
            </w:r>
          </w:p>
        </w:tc>
        <w:tc>
          <w:tcPr>
            <w:tcW w:w="3675" w:type="dxa"/>
            <w:tcBorders>
              <w:top w:val="single" w:sz="4" w:space="0" w:color="auto"/>
              <w:left w:val="single" w:sz="4" w:space="0" w:color="auto"/>
              <w:bottom w:val="single" w:sz="4" w:space="0" w:color="auto"/>
              <w:right w:val="single" w:sz="4" w:space="0" w:color="auto"/>
            </w:tcBorders>
          </w:tcPr>
          <w:p w14:paraId="1C9A3011" w14:textId="41DAECB2" w:rsidR="00474E8B" w:rsidRPr="00575382" w:rsidRDefault="00474E8B" w:rsidP="00575382">
            <w:pPr>
              <w:tabs>
                <w:tab w:val="left" w:pos="284"/>
                <w:tab w:val="left" w:pos="3969"/>
                <w:tab w:val="left" w:pos="5954"/>
              </w:tabs>
              <w:rPr>
                <w:bCs/>
              </w:rPr>
            </w:pPr>
            <w:r>
              <w:rPr>
                <w:bCs/>
              </w:rPr>
              <w:t>Vsaj ena bočna drsna vrata</w:t>
            </w:r>
          </w:p>
        </w:tc>
        <w:tc>
          <w:tcPr>
            <w:tcW w:w="4785" w:type="dxa"/>
            <w:tcBorders>
              <w:top w:val="single" w:sz="4" w:space="0" w:color="auto"/>
              <w:left w:val="single" w:sz="4" w:space="0" w:color="auto"/>
              <w:bottom w:val="single" w:sz="4" w:space="0" w:color="auto"/>
              <w:right w:val="single" w:sz="4" w:space="0" w:color="auto"/>
            </w:tcBorders>
          </w:tcPr>
          <w:p w14:paraId="6232B139" w14:textId="77777777" w:rsidR="00474E8B" w:rsidRPr="00575382" w:rsidRDefault="00474E8B" w:rsidP="00575382">
            <w:pPr>
              <w:tabs>
                <w:tab w:val="left" w:pos="284"/>
                <w:tab w:val="left" w:pos="3969"/>
                <w:tab w:val="left" w:pos="5954"/>
              </w:tabs>
              <w:rPr>
                <w:bCs/>
              </w:rPr>
            </w:pPr>
          </w:p>
        </w:tc>
      </w:tr>
      <w:tr w:rsidR="00575382" w:rsidRPr="00575382" w14:paraId="19E6B1A2" w14:textId="77777777" w:rsidTr="00AB3A1F">
        <w:tc>
          <w:tcPr>
            <w:tcW w:w="790" w:type="dxa"/>
            <w:tcBorders>
              <w:top w:val="single" w:sz="4" w:space="0" w:color="auto"/>
              <w:left w:val="single" w:sz="4" w:space="0" w:color="auto"/>
              <w:bottom w:val="single" w:sz="4" w:space="0" w:color="auto"/>
              <w:right w:val="single" w:sz="4" w:space="0" w:color="auto"/>
            </w:tcBorders>
          </w:tcPr>
          <w:p w14:paraId="6B440793" w14:textId="1C1DDE34" w:rsidR="00575382" w:rsidRPr="00575382" w:rsidRDefault="00575382" w:rsidP="00575382">
            <w:pPr>
              <w:tabs>
                <w:tab w:val="left" w:pos="284"/>
                <w:tab w:val="left" w:pos="3969"/>
                <w:tab w:val="left" w:pos="5954"/>
              </w:tabs>
              <w:rPr>
                <w:bCs/>
              </w:rPr>
            </w:pPr>
            <w:r w:rsidRPr="00575382">
              <w:rPr>
                <w:bCs/>
              </w:rPr>
              <w:t>1</w:t>
            </w:r>
            <w:r w:rsidR="00000CCD">
              <w:rPr>
                <w:bCs/>
              </w:rPr>
              <w:t>9</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2BE3911C" w14:textId="77777777" w:rsidR="00575382" w:rsidRPr="00575382" w:rsidRDefault="00575382" w:rsidP="00575382">
            <w:pPr>
              <w:tabs>
                <w:tab w:val="left" w:pos="284"/>
                <w:tab w:val="left" w:pos="3969"/>
                <w:tab w:val="left" w:pos="5954"/>
              </w:tabs>
              <w:rPr>
                <w:bCs/>
              </w:rPr>
            </w:pPr>
            <w:r w:rsidRPr="00575382">
              <w:rPr>
                <w:bCs/>
              </w:rPr>
              <w:t>Klimatska naprava</w:t>
            </w:r>
          </w:p>
        </w:tc>
        <w:tc>
          <w:tcPr>
            <w:tcW w:w="4785" w:type="dxa"/>
            <w:tcBorders>
              <w:top w:val="single" w:sz="4" w:space="0" w:color="auto"/>
              <w:left w:val="single" w:sz="4" w:space="0" w:color="auto"/>
              <w:bottom w:val="single" w:sz="4" w:space="0" w:color="auto"/>
              <w:right w:val="single" w:sz="4" w:space="0" w:color="auto"/>
            </w:tcBorders>
          </w:tcPr>
          <w:p w14:paraId="544298A4" w14:textId="77777777" w:rsidR="00575382" w:rsidRPr="00575382" w:rsidRDefault="00575382" w:rsidP="00575382">
            <w:pPr>
              <w:tabs>
                <w:tab w:val="left" w:pos="284"/>
                <w:tab w:val="left" w:pos="3969"/>
                <w:tab w:val="left" w:pos="5954"/>
              </w:tabs>
              <w:rPr>
                <w:bCs/>
              </w:rPr>
            </w:pPr>
          </w:p>
        </w:tc>
      </w:tr>
      <w:tr w:rsidR="00575382" w:rsidRPr="00575382" w14:paraId="35788933" w14:textId="77777777" w:rsidTr="00AB3A1F">
        <w:tc>
          <w:tcPr>
            <w:tcW w:w="790" w:type="dxa"/>
            <w:tcBorders>
              <w:top w:val="single" w:sz="4" w:space="0" w:color="auto"/>
              <w:left w:val="single" w:sz="4" w:space="0" w:color="auto"/>
              <w:bottom w:val="single" w:sz="4" w:space="0" w:color="auto"/>
              <w:right w:val="single" w:sz="4" w:space="0" w:color="auto"/>
            </w:tcBorders>
          </w:tcPr>
          <w:p w14:paraId="42395677" w14:textId="6C524D36" w:rsidR="00575382" w:rsidRPr="00575382" w:rsidRDefault="00000CCD" w:rsidP="00575382">
            <w:pPr>
              <w:tabs>
                <w:tab w:val="left" w:pos="284"/>
                <w:tab w:val="left" w:pos="3969"/>
                <w:tab w:val="left" w:pos="5954"/>
              </w:tabs>
              <w:rPr>
                <w:bCs/>
              </w:rPr>
            </w:pPr>
            <w:r>
              <w:rPr>
                <w:bCs/>
              </w:rPr>
              <w:t>20</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2CB6D911" w14:textId="77777777" w:rsidR="00575382" w:rsidRPr="00575382" w:rsidRDefault="00575382" w:rsidP="00575382">
            <w:pPr>
              <w:tabs>
                <w:tab w:val="left" w:pos="284"/>
                <w:tab w:val="left" w:pos="3969"/>
                <w:tab w:val="left" w:pos="5954"/>
              </w:tabs>
              <w:rPr>
                <w:bCs/>
              </w:rPr>
            </w:pPr>
            <w:r w:rsidRPr="00575382">
              <w:rPr>
                <w:bCs/>
              </w:rPr>
              <w:t>Avto radio</w:t>
            </w:r>
          </w:p>
        </w:tc>
        <w:tc>
          <w:tcPr>
            <w:tcW w:w="4785" w:type="dxa"/>
            <w:tcBorders>
              <w:top w:val="single" w:sz="4" w:space="0" w:color="auto"/>
              <w:left w:val="single" w:sz="4" w:space="0" w:color="auto"/>
              <w:bottom w:val="single" w:sz="4" w:space="0" w:color="auto"/>
              <w:right w:val="single" w:sz="4" w:space="0" w:color="auto"/>
            </w:tcBorders>
          </w:tcPr>
          <w:p w14:paraId="7DB21FBD" w14:textId="77777777" w:rsidR="00575382" w:rsidRPr="00575382" w:rsidRDefault="00575382" w:rsidP="00575382">
            <w:pPr>
              <w:tabs>
                <w:tab w:val="left" w:pos="284"/>
                <w:tab w:val="left" w:pos="3969"/>
                <w:tab w:val="left" w:pos="5954"/>
              </w:tabs>
              <w:rPr>
                <w:bCs/>
              </w:rPr>
            </w:pPr>
          </w:p>
        </w:tc>
      </w:tr>
      <w:tr w:rsidR="00575382" w:rsidRPr="00575382" w14:paraId="2CE086F2" w14:textId="77777777" w:rsidTr="00AB3A1F">
        <w:tc>
          <w:tcPr>
            <w:tcW w:w="790" w:type="dxa"/>
            <w:tcBorders>
              <w:top w:val="single" w:sz="4" w:space="0" w:color="auto"/>
              <w:left w:val="single" w:sz="4" w:space="0" w:color="auto"/>
              <w:bottom w:val="single" w:sz="4" w:space="0" w:color="auto"/>
              <w:right w:val="single" w:sz="4" w:space="0" w:color="auto"/>
            </w:tcBorders>
          </w:tcPr>
          <w:p w14:paraId="6C3446F6" w14:textId="5E19B595" w:rsidR="00575382" w:rsidRPr="00575382" w:rsidRDefault="00000CCD" w:rsidP="00575382">
            <w:pPr>
              <w:tabs>
                <w:tab w:val="left" w:pos="284"/>
                <w:tab w:val="left" w:pos="3969"/>
                <w:tab w:val="left" w:pos="5954"/>
              </w:tabs>
              <w:rPr>
                <w:bCs/>
              </w:rPr>
            </w:pPr>
            <w:r>
              <w:rPr>
                <w:bCs/>
              </w:rPr>
              <w:t>21</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4EBB0CE7" w14:textId="77777777" w:rsidR="004A0A41" w:rsidRDefault="004A0A41" w:rsidP="004A0A41">
            <w:pPr>
              <w:tabs>
                <w:tab w:val="left" w:pos="284"/>
                <w:tab w:val="left" w:pos="3969"/>
                <w:tab w:val="left" w:pos="5954"/>
              </w:tabs>
            </w:pPr>
            <w:r>
              <w:t>Pnevmatike uvrščene najmanj v:</w:t>
            </w:r>
          </w:p>
          <w:p w14:paraId="78EAEBA8" w14:textId="77777777" w:rsidR="004A0A41" w:rsidRDefault="004A0A41" w:rsidP="004A0A41">
            <w:pPr>
              <w:tabs>
                <w:tab w:val="left" w:pos="284"/>
                <w:tab w:val="left" w:pos="3969"/>
                <w:tab w:val="left" w:pos="5954"/>
              </w:tabs>
            </w:pPr>
            <w:r>
              <w:t>- razred C glede izkoristka goriva</w:t>
            </w:r>
          </w:p>
          <w:p w14:paraId="675F81E4" w14:textId="77777777" w:rsidR="004A0A41" w:rsidRDefault="004A0A41" w:rsidP="004A0A41">
            <w:pPr>
              <w:tabs>
                <w:tab w:val="left" w:pos="284"/>
                <w:tab w:val="left" w:pos="3969"/>
                <w:tab w:val="left" w:pos="5954"/>
              </w:tabs>
            </w:pPr>
            <w:r>
              <w:t xml:space="preserve">- razred C glede oprijema na mokri  </w:t>
            </w:r>
          </w:p>
          <w:p w14:paraId="54A2C5E9" w14:textId="5606FD64" w:rsidR="00575382" w:rsidRPr="00575382" w:rsidRDefault="004A0A41" w:rsidP="004A0A41">
            <w:pPr>
              <w:tabs>
                <w:tab w:val="left" w:pos="284"/>
                <w:tab w:val="left" w:pos="3969"/>
                <w:tab w:val="left" w:pos="5954"/>
              </w:tabs>
              <w:rPr>
                <w:bCs/>
              </w:rPr>
            </w:pPr>
            <w:r>
              <w:t xml:space="preserve">  podlagi.</w:t>
            </w:r>
          </w:p>
        </w:tc>
        <w:tc>
          <w:tcPr>
            <w:tcW w:w="4785" w:type="dxa"/>
            <w:tcBorders>
              <w:top w:val="single" w:sz="4" w:space="0" w:color="auto"/>
              <w:left w:val="single" w:sz="4" w:space="0" w:color="auto"/>
              <w:bottom w:val="single" w:sz="4" w:space="0" w:color="auto"/>
              <w:right w:val="single" w:sz="4" w:space="0" w:color="auto"/>
            </w:tcBorders>
          </w:tcPr>
          <w:p w14:paraId="038F55F0" w14:textId="77777777" w:rsidR="00575382" w:rsidRPr="00575382" w:rsidRDefault="00575382" w:rsidP="00575382">
            <w:pPr>
              <w:tabs>
                <w:tab w:val="left" w:pos="284"/>
                <w:tab w:val="left" w:pos="3969"/>
                <w:tab w:val="left" w:pos="5954"/>
              </w:tabs>
              <w:rPr>
                <w:bCs/>
              </w:rPr>
            </w:pPr>
          </w:p>
        </w:tc>
      </w:tr>
      <w:tr w:rsidR="00575382" w:rsidRPr="00575382" w14:paraId="3482BA3E" w14:textId="77777777" w:rsidTr="00AB3A1F">
        <w:tc>
          <w:tcPr>
            <w:tcW w:w="790" w:type="dxa"/>
            <w:tcBorders>
              <w:top w:val="single" w:sz="4" w:space="0" w:color="auto"/>
              <w:left w:val="single" w:sz="4" w:space="0" w:color="auto"/>
              <w:bottom w:val="single" w:sz="4" w:space="0" w:color="auto"/>
              <w:right w:val="single" w:sz="4" w:space="0" w:color="auto"/>
            </w:tcBorders>
          </w:tcPr>
          <w:p w14:paraId="3CA5B294" w14:textId="174C53B5" w:rsidR="00575382" w:rsidRPr="00575382" w:rsidRDefault="00474E8B" w:rsidP="00575382">
            <w:pPr>
              <w:tabs>
                <w:tab w:val="left" w:pos="284"/>
                <w:tab w:val="left" w:pos="3969"/>
                <w:tab w:val="left" w:pos="5954"/>
              </w:tabs>
              <w:rPr>
                <w:bCs/>
              </w:rPr>
            </w:pPr>
            <w:r>
              <w:rPr>
                <w:bCs/>
              </w:rPr>
              <w:lastRenderedPageBreak/>
              <w:t>2</w:t>
            </w:r>
            <w:r w:rsidR="00000CCD">
              <w:rPr>
                <w:bCs/>
              </w:rPr>
              <w:t>2</w:t>
            </w:r>
            <w:r>
              <w:rPr>
                <w:bCs/>
              </w:rPr>
              <w:t>.</w:t>
            </w:r>
          </w:p>
        </w:tc>
        <w:tc>
          <w:tcPr>
            <w:tcW w:w="3675" w:type="dxa"/>
            <w:tcBorders>
              <w:top w:val="single" w:sz="4" w:space="0" w:color="auto"/>
              <w:left w:val="single" w:sz="4" w:space="0" w:color="auto"/>
              <w:bottom w:val="single" w:sz="4" w:space="0" w:color="auto"/>
              <w:right w:val="single" w:sz="4" w:space="0" w:color="auto"/>
            </w:tcBorders>
          </w:tcPr>
          <w:p w14:paraId="3BC0A83D" w14:textId="77777777" w:rsidR="00575382" w:rsidRPr="00575382" w:rsidRDefault="00575382" w:rsidP="00575382">
            <w:pPr>
              <w:tabs>
                <w:tab w:val="left" w:pos="284"/>
                <w:tab w:val="left" w:pos="3969"/>
                <w:tab w:val="left" w:pos="5954"/>
              </w:tabs>
              <w:rPr>
                <w:bCs/>
              </w:rPr>
            </w:pPr>
            <w:r w:rsidRPr="00575382">
              <w:rPr>
                <w:bCs/>
              </w:rPr>
              <w:t>Dobava vozila: do 180 dni od naročila</w:t>
            </w:r>
          </w:p>
        </w:tc>
        <w:tc>
          <w:tcPr>
            <w:tcW w:w="4785" w:type="dxa"/>
            <w:tcBorders>
              <w:top w:val="single" w:sz="4" w:space="0" w:color="auto"/>
              <w:left w:val="single" w:sz="4" w:space="0" w:color="auto"/>
              <w:bottom w:val="single" w:sz="4" w:space="0" w:color="auto"/>
              <w:right w:val="single" w:sz="4" w:space="0" w:color="auto"/>
            </w:tcBorders>
          </w:tcPr>
          <w:p w14:paraId="69030925" w14:textId="77777777" w:rsidR="00575382" w:rsidRPr="00575382" w:rsidRDefault="00575382" w:rsidP="00575382">
            <w:pPr>
              <w:tabs>
                <w:tab w:val="left" w:pos="284"/>
                <w:tab w:val="left" w:pos="3969"/>
                <w:tab w:val="left" w:pos="5954"/>
              </w:tabs>
              <w:rPr>
                <w:bCs/>
              </w:rPr>
            </w:pPr>
          </w:p>
        </w:tc>
      </w:tr>
      <w:tr w:rsidR="00575382" w:rsidRPr="00575382" w14:paraId="42577D13" w14:textId="77777777" w:rsidTr="00AB3A1F">
        <w:tc>
          <w:tcPr>
            <w:tcW w:w="790" w:type="dxa"/>
            <w:tcBorders>
              <w:top w:val="single" w:sz="4" w:space="0" w:color="auto"/>
              <w:left w:val="single" w:sz="4" w:space="0" w:color="auto"/>
              <w:bottom w:val="single" w:sz="4" w:space="0" w:color="auto"/>
              <w:right w:val="single" w:sz="4" w:space="0" w:color="auto"/>
            </w:tcBorders>
          </w:tcPr>
          <w:p w14:paraId="162FA249" w14:textId="7685F366" w:rsidR="00575382" w:rsidRPr="00575382" w:rsidRDefault="00474E8B" w:rsidP="00575382">
            <w:pPr>
              <w:tabs>
                <w:tab w:val="left" w:pos="284"/>
                <w:tab w:val="left" w:pos="3969"/>
                <w:tab w:val="left" w:pos="5954"/>
              </w:tabs>
              <w:rPr>
                <w:bCs/>
              </w:rPr>
            </w:pPr>
            <w:r>
              <w:rPr>
                <w:bCs/>
              </w:rPr>
              <w:t>2</w:t>
            </w:r>
            <w:r w:rsidR="00000CCD">
              <w:rPr>
                <w:bCs/>
              </w:rPr>
              <w:t>3</w:t>
            </w:r>
            <w:r>
              <w:rPr>
                <w:bCs/>
              </w:rPr>
              <w:t>.</w:t>
            </w:r>
            <w:r w:rsidR="00575382" w:rsidRPr="00575382">
              <w:rPr>
                <w:bCs/>
              </w:rPr>
              <w:t xml:space="preserve"> </w:t>
            </w:r>
          </w:p>
        </w:tc>
        <w:tc>
          <w:tcPr>
            <w:tcW w:w="3675" w:type="dxa"/>
            <w:tcBorders>
              <w:top w:val="single" w:sz="4" w:space="0" w:color="auto"/>
              <w:left w:val="single" w:sz="4" w:space="0" w:color="auto"/>
              <w:bottom w:val="single" w:sz="4" w:space="0" w:color="auto"/>
              <w:right w:val="single" w:sz="4" w:space="0" w:color="auto"/>
            </w:tcBorders>
          </w:tcPr>
          <w:p w14:paraId="3C71821E" w14:textId="40394B4F" w:rsidR="00575382" w:rsidRPr="00575382" w:rsidRDefault="00575382" w:rsidP="00575382">
            <w:pPr>
              <w:tabs>
                <w:tab w:val="left" w:pos="284"/>
                <w:tab w:val="left" w:pos="3969"/>
                <w:tab w:val="left" w:pos="5954"/>
              </w:tabs>
              <w:rPr>
                <w:bCs/>
              </w:rPr>
            </w:pPr>
            <w:r w:rsidRPr="00575382">
              <w:rPr>
                <w:bCs/>
              </w:rPr>
              <w:t>Garancija (</w:t>
            </w:r>
            <w:r w:rsidR="004F023A">
              <w:rPr>
                <w:bCs/>
              </w:rPr>
              <w:t>najmanj</w:t>
            </w:r>
            <w:r w:rsidRPr="00575382">
              <w:rPr>
                <w:bCs/>
              </w:rPr>
              <w:t xml:space="preserve"> 2 leti)</w:t>
            </w:r>
          </w:p>
        </w:tc>
        <w:tc>
          <w:tcPr>
            <w:tcW w:w="4785" w:type="dxa"/>
            <w:tcBorders>
              <w:top w:val="single" w:sz="4" w:space="0" w:color="auto"/>
              <w:left w:val="single" w:sz="4" w:space="0" w:color="auto"/>
              <w:bottom w:val="single" w:sz="4" w:space="0" w:color="auto"/>
              <w:right w:val="single" w:sz="4" w:space="0" w:color="auto"/>
            </w:tcBorders>
          </w:tcPr>
          <w:p w14:paraId="69998A32" w14:textId="77777777" w:rsidR="00575382" w:rsidRPr="00575382" w:rsidRDefault="00575382" w:rsidP="00575382">
            <w:pPr>
              <w:tabs>
                <w:tab w:val="left" w:pos="284"/>
                <w:tab w:val="left" w:pos="3969"/>
                <w:tab w:val="left" w:pos="5954"/>
              </w:tabs>
              <w:rPr>
                <w:bCs/>
              </w:rPr>
            </w:pPr>
          </w:p>
        </w:tc>
      </w:tr>
      <w:tr w:rsidR="00303E8C" w:rsidRPr="00575382" w14:paraId="593AFAF0" w14:textId="77777777" w:rsidTr="00AB3A1F">
        <w:tc>
          <w:tcPr>
            <w:tcW w:w="790" w:type="dxa"/>
            <w:tcBorders>
              <w:top w:val="single" w:sz="4" w:space="0" w:color="auto"/>
              <w:left w:val="single" w:sz="4" w:space="0" w:color="auto"/>
              <w:bottom w:val="single" w:sz="4" w:space="0" w:color="auto"/>
              <w:right w:val="single" w:sz="4" w:space="0" w:color="auto"/>
            </w:tcBorders>
          </w:tcPr>
          <w:p w14:paraId="685C6AF0" w14:textId="08FA2DE8" w:rsidR="00303E8C" w:rsidRDefault="00303E8C" w:rsidP="00575382">
            <w:pPr>
              <w:tabs>
                <w:tab w:val="left" w:pos="284"/>
                <w:tab w:val="left" w:pos="3969"/>
                <w:tab w:val="left" w:pos="5954"/>
              </w:tabs>
              <w:rPr>
                <w:bCs/>
              </w:rPr>
            </w:pPr>
            <w:r>
              <w:rPr>
                <w:bCs/>
              </w:rPr>
              <w:t>2</w:t>
            </w:r>
            <w:r w:rsidR="00000CCD">
              <w:rPr>
                <w:bCs/>
              </w:rPr>
              <w:t>4</w:t>
            </w:r>
            <w:r>
              <w:rPr>
                <w:bCs/>
              </w:rPr>
              <w:t>.</w:t>
            </w:r>
          </w:p>
        </w:tc>
        <w:tc>
          <w:tcPr>
            <w:tcW w:w="3675" w:type="dxa"/>
            <w:tcBorders>
              <w:top w:val="single" w:sz="4" w:space="0" w:color="auto"/>
              <w:left w:val="single" w:sz="4" w:space="0" w:color="auto"/>
              <w:bottom w:val="single" w:sz="4" w:space="0" w:color="auto"/>
              <w:right w:val="single" w:sz="4" w:space="0" w:color="auto"/>
            </w:tcBorders>
          </w:tcPr>
          <w:p w14:paraId="3C7F61B7" w14:textId="0E26D6ED" w:rsidR="00303E8C" w:rsidRPr="00575382" w:rsidRDefault="00303E8C" w:rsidP="00575382">
            <w:pPr>
              <w:tabs>
                <w:tab w:val="left" w:pos="284"/>
                <w:tab w:val="left" w:pos="3969"/>
                <w:tab w:val="left" w:pos="5954"/>
              </w:tabs>
              <w:rPr>
                <w:bCs/>
              </w:rPr>
            </w:pPr>
            <w:r>
              <w:t>Zagotovljena dobavljivost rezervnih delov: najmanj 10 let od dobave vozila.</w:t>
            </w:r>
          </w:p>
        </w:tc>
        <w:tc>
          <w:tcPr>
            <w:tcW w:w="4785" w:type="dxa"/>
            <w:tcBorders>
              <w:top w:val="single" w:sz="4" w:space="0" w:color="auto"/>
              <w:left w:val="single" w:sz="4" w:space="0" w:color="auto"/>
              <w:bottom w:val="single" w:sz="4" w:space="0" w:color="auto"/>
              <w:right w:val="single" w:sz="4" w:space="0" w:color="auto"/>
            </w:tcBorders>
          </w:tcPr>
          <w:p w14:paraId="7DD46BDD" w14:textId="77777777" w:rsidR="00303E8C" w:rsidRPr="00575382" w:rsidRDefault="00303E8C" w:rsidP="00575382">
            <w:pPr>
              <w:tabs>
                <w:tab w:val="left" w:pos="284"/>
                <w:tab w:val="left" w:pos="3969"/>
                <w:tab w:val="left" w:pos="5954"/>
              </w:tabs>
              <w:rPr>
                <w:bCs/>
              </w:rPr>
            </w:pPr>
          </w:p>
        </w:tc>
      </w:tr>
      <w:bookmarkEnd w:id="37"/>
    </w:tbl>
    <w:p w14:paraId="00D91136" w14:textId="2275EC68" w:rsidR="00930F98" w:rsidRDefault="00930F98" w:rsidP="00930F98"/>
    <w:p w14:paraId="69652FA4" w14:textId="43FF8B1E" w:rsidR="00930F98" w:rsidRPr="00930F98" w:rsidRDefault="00930F98" w:rsidP="00930F98">
      <w:pPr>
        <w:jc w:val="both"/>
        <w:rPr>
          <w:b/>
          <w:szCs w:val="23"/>
        </w:rPr>
      </w:pPr>
      <w:r w:rsidRPr="00930F98">
        <w:rPr>
          <w:b/>
          <w:szCs w:val="23"/>
        </w:rPr>
        <w:t xml:space="preserve">2.sklop: Kompaktni električni </w:t>
      </w:r>
      <w:r w:rsidR="00450E57">
        <w:rPr>
          <w:b/>
          <w:szCs w:val="23"/>
        </w:rPr>
        <w:t xml:space="preserve">osebni </w:t>
      </w:r>
      <w:r w:rsidRPr="00930F98">
        <w:rPr>
          <w:b/>
          <w:szCs w:val="23"/>
        </w:rPr>
        <w:t>avtomobil</w:t>
      </w:r>
      <w:r w:rsidR="002A0E0E">
        <w:rPr>
          <w:b/>
          <w:szCs w:val="23"/>
        </w:rPr>
        <w:t xml:space="preserve"> (4 oz. 5 vrat)</w:t>
      </w:r>
      <w:r w:rsidR="00450E57">
        <w:rPr>
          <w:b/>
          <w:szCs w:val="23"/>
        </w:rPr>
        <w:t xml:space="preserve"> </w:t>
      </w:r>
      <w:r w:rsidRPr="00930F98">
        <w:rPr>
          <w:b/>
          <w:szCs w:val="23"/>
        </w:rPr>
        <w:t>– 5 vozil</w:t>
      </w:r>
    </w:p>
    <w:p w14:paraId="0E4FB4C8" w14:textId="77777777" w:rsidR="00930F98" w:rsidRDefault="00930F98" w:rsidP="00930F98"/>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930F98" w:rsidRPr="00930F98" w14:paraId="1671F8BB" w14:textId="77777777" w:rsidTr="00AB3A1F">
        <w:tc>
          <w:tcPr>
            <w:tcW w:w="790" w:type="dxa"/>
            <w:tcBorders>
              <w:top w:val="single" w:sz="4" w:space="0" w:color="auto"/>
              <w:left w:val="single" w:sz="4" w:space="0" w:color="auto"/>
              <w:bottom w:val="single" w:sz="4" w:space="0" w:color="auto"/>
              <w:right w:val="single" w:sz="4" w:space="0" w:color="auto"/>
            </w:tcBorders>
          </w:tcPr>
          <w:p w14:paraId="266EDACD" w14:textId="77777777" w:rsidR="00930F98" w:rsidRPr="00930F98" w:rsidRDefault="00930F98" w:rsidP="00930F98">
            <w:pPr>
              <w:tabs>
                <w:tab w:val="left" w:pos="284"/>
                <w:tab w:val="left" w:pos="3969"/>
                <w:tab w:val="left" w:pos="5954"/>
              </w:tabs>
              <w:jc w:val="center"/>
              <w:rPr>
                <w:b/>
                <w:bCs/>
              </w:rPr>
            </w:pPr>
            <w:proofErr w:type="spellStart"/>
            <w:r w:rsidRPr="00930F98">
              <w:rPr>
                <w:b/>
                <w:bCs/>
              </w:rPr>
              <w:t>Zap</w:t>
            </w:r>
            <w:proofErr w:type="spellEnd"/>
            <w:r w:rsidRPr="00930F98">
              <w:rPr>
                <w:b/>
                <w:bCs/>
              </w:rPr>
              <w:t>. št.</w:t>
            </w:r>
          </w:p>
        </w:tc>
        <w:tc>
          <w:tcPr>
            <w:tcW w:w="3675" w:type="dxa"/>
            <w:tcBorders>
              <w:top w:val="single" w:sz="4" w:space="0" w:color="auto"/>
              <w:left w:val="single" w:sz="4" w:space="0" w:color="auto"/>
              <w:bottom w:val="single" w:sz="4" w:space="0" w:color="auto"/>
              <w:right w:val="single" w:sz="4" w:space="0" w:color="auto"/>
            </w:tcBorders>
          </w:tcPr>
          <w:p w14:paraId="05CCBCBF" w14:textId="77777777" w:rsidR="00930F98" w:rsidRPr="00930F98" w:rsidRDefault="00930F98" w:rsidP="00930F98">
            <w:pPr>
              <w:tabs>
                <w:tab w:val="left" w:pos="284"/>
                <w:tab w:val="left" w:pos="3969"/>
                <w:tab w:val="left" w:pos="5954"/>
              </w:tabs>
              <w:jc w:val="center"/>
              <w:rPr>
                <w:b/>
                <w:bCs/>
              </w:rPr>
            </w:pPr>
            <w:r w:rsidRPr="00930F98">
              <w:rPr>
                <w:b/>
                <w:bCs/>
              </w:rPr>
              <w:t>Zahteva naročnika</w:t>
            </w:r>
          </w:p>
        </w:tc>
        <w:tc>
          <w:tcPr>
            <w:tcW w:w="4785" w:type="dxa"/>
            <w:tcBorders>
              <w:top w:val="single" w:sz="4" w:space="0" w:color="auto"/>
              <w:left w:val="single" w:sz="4" w:space="0" w:color="auto"/>
              <w:bottom w:val="single" w:sz="4" w:space="0" w:color="auto"/>
              <w:right w:val="single" w:sz="4" w:space="0" w:color="auto"/>
            </w:tcBorders>
          </w:tcPr>
          <w:p w14:paraId="1A71AFCD" w14:textId="77777777" w:rsidR="00930F98" w:rsidRPr="00930F98" w:rsidRDefault="00930F98" w:rsidP="00930F98">
            <w:pPr>
              <w:tabs>
                <w:tab w:val="left" w:pos="284"/>
                <w:tab w:val="left" w:pos="3969"/>
                <w:tab w:val="left" w:pos="5954"/>
              </w:tabs>
              <w:jc w:val="center"/>
              <w:rPr>
                <w:b/>
                <w:bCs/>
              </w:rPr>
            </w:pPr>
            <w:r w:rsidRPr="00930F98">
              <w:rPr>
                <w:b/>
                <w:bCs/>
              </w:rPr>
              <w:t>Tehnični podatki ponujenega vozila</w:t>
            </w:r>
          </w:p>
        </w:tc>
      </w:tr>
      <w:tr w:rsidR="00930F98" w:rsidRPr="00930F98" w14:paraId="4AB36475" w14:textId="77777777" w:rsidTr="00AB3A1F">
        <w:tc>
          <w:tcPr>
            <w:tcW w:w="790" w:type="dxa"/>
            <w:tcBorders>
              <w:top w:val="single" w:sz="4" w:space="0" w:color="auto"/>
              <w:left w:val="single" w:sz="4" w:space="0" w:color="auto"/>
              <w:bottom w:val="single" w:sz="4" w:space="0" w:color="auto"/>
              <w:right w:val="single" w:sz="4" w:space="0" w:color="auto"/>
            </w:tcBorders>
          </w:tcPr>
          <w:p w14:paraId="2D5FECAF" w14:textId="77777777" w:rsidR="00930F98" w:rsidRPr="00930F98" w:rsidRDefault="00930F98" w:rsidP="00930F98">
            <w:pPr>
              <w:tabs>
                <w:tab w:val="left" w:pos="284"/>
                <w:tab w:val="left" w:pos="3969"/>
                <w:tab w:val="left" w:pos="5954"/>
              </w:tabs>
              <w:rPr>
                <w:bCs/>
              </w:rPr>
            </w:pPr>
            <w:r w:rsidRPr="00930F98">
              <w:rPr>
                <w:bCs/>
              </w:rPr>
              <w:t>1.</w:t>
            </w:r>
          </w:p>
        </w:tc>
        <w:tc>
          <w:tcPr>
            <w:tcW w:w="3675" w:type="dxa"/>
            <w:tcBorders>
              <w:top w:val="single" w:sz="4" w:space="0" w:color="auto"/>
              <w:left w:val="single" w:sz="4" w:space="0" w:color="auto"/>
              <w:bottom w:val="single" w:sz="4" w:space="0" w:color="auto"/>
              <w:right w:val="single" w:sz="4" w:space="0" w:color="auto"/>
            </w:tcBorders>
          </w:tcPr>
          <w:p w14:paraId="5407CBBE" w14:textId="77777777" w:rsidR="00930F98" w:rsidRPr="00930F98" w:rsidRDefault="00930F98" w:rsidP="00930F98">
            <w:pPr>
              <w:tabs>
                <w:tab w:val="left" w:pos="284"/>
                <w:tab w:val="left" w:pos="3969"/>
                <w:tab w:val="left" w:pos="5954"/>
              </w:tabs>
              <w:rPr>
                <w:bCs/>
              </w:rPr>
            </w:pPr>
            <w:r w:rsidRPr="00930F98">
              <w:rPr>
                <w:bCs/>
              </w:rPr>
              <w:t>Proizvajalec vozila</w:t>
            </w:r>
          </w:p>
        </w:tc>
        <w:tc>
          <w:tcPr>
            <w:tcW w:w="4785" w:type="dxa"/>
            <w:tcBorders>
              <w:top w:val="single" w:sz="4" w:space="0" w:color="auto"/>
              <w:left w:val="single" w:sz="4" w:space="0" w:color="auto"/>
              <w:bottom w:val="single" w:sz="4" w:space="0" w:color="auto"/>
              <w:right w:val="single" w:sz="4" w:space="0" w:color="auto"/>
            </w:tcBorders>
          </w:tcPr>
          <w:p w14:paraId="4A200D84" w14:textId="77777777" w:rsidR="00930F98" w:rsidRPr="00930F98" w:rsidRDefault="00930F98" w:rsidP="00930F98">
            <w:pPr>
              <w:tabs>
                <w:tab w:val="left" w:pos="284"/>
                <w:tab w:val="left" w:pos="3969"/>
                <w:tab w:val="left" w:pos="5954"/>
              </w:tabs>
              <w:rPr>
                <w:bCs/>
              </w:rPr>
            </w:pPr>
          </w:p>
        </w:tc>
      </w:tr>
      <w:tr w:rsidR="00930F98" w:rsidRPr="00930F98" w14:paraId="6435A207" w14:textId="77777777" w:rsidTr="00AB3A1F">
        <w:tc>
          <w:tcPr>
            <w:tcW w:w="790" w:type="dxa"/>
            <w:tcBorders>
              <w:top w:val="single" w:sz="4" w:space="0" w:color="auto"/>
              <w:left w:val="single" w:sz="4" w:space="0" w:color="auto"/>
              <w:bottom w:val="single" w:sz="4" w:space="0" w:color="auto"/>
              <w:right w:val="single" w:sz="4" w:space="0" w:color="auto"/>
            </w:tcBorders>
          </w:tcPr>
          <w:p w14:paraId="5F21BEBC" w14:textId="77777777" w:rsidR="00930F98" w:rsidRPr="00930F98" w:rsidRDefault="00930F98" w:rsidP="00930F98">
            <w:pPr>
              <w:tabs>
                <w:tab w:val="left" w:pos="284"/>
                <w:tab w:val="left" w:pos="3969"/>
                <w:tab w:val="left" w:pos="5954"/>
              </w:tabs>
              <w:rPr>
                <w:bCs/>
              </w:rPr>
            </w:pPr>
            <w:r w:rsidRPr="00930F98">
              <w:rPr>
                <w:bCs/>
              </w:rPr>
              <w:t>2.</w:t>
            </w:r>
          </w:p>
        </w:tc>
        <w:tc>
          <w:tcPr>
            <w:tcW w:w="3675" w:type="dxa"/>
            <w:tcBorders>
              <w:top w:val="single" w:sz="4" w:space="0" w:color="auto"/>
              <w:left w:val="single" w:sz="4" w:space="0" w:color="auto"/>
              <w:bottom w:val="single" w:sz="4" w:space="0" w:color="auto"/>
              <w:right w:val="single" w:sz="4" w:space="0" w:color="auto"/>
            </w:tcBorders>
          </w:tcPr>
          <w:p w14:paraId="2C9F1128" w14:textId="77777777" w:rsidR="00930F98" w:rsidRPr="00930F98" w:rsidRDefault="00930F98" w:rsidP="00930F98">
            <w:pPr>
              <w:tabs>
                <w:tab w:val="left" w:pos="284"/>
                <w:tab w:val="left" w:pos="3969"/>
                <w:tab w:val="left" w:pos="5954"/>
              </w:tabs>
              <w:rPr>
                <w:bCs/>
              </w:rPr>
            </w:pPr>
            <w:r w:rsidRPr="00930F98">
              <w:rPr>
                <w:bCs/>
              </w:rPr>
              <w:t>Znamka vozila</w:t>
            </w:r>
          </w:p>
        </w:tc>
        <w:tc>
          <w:tcPr>
            <w:tcW w:w="4785" w:type="dxa"/>
            <w:tcBorders>
              <w:top w:val="single" w:sz="4" w:space="0" w:color="auto"/>
              <w:left w:val="single" w:sz="4" w:space="0" w:color="auto"/>
              <w:bottom w:val="single" w:sz="4" w:space="0" w:color="auto"/>
              <w:right w:val="single" w:sz="4" w:space="0" w:color="auto"/>
            </w:tcBorders>
          </w:tcPr>
          <w:p w14:paraId="6D6203B8" w14:textId="77777777" w:rsidR="00930F98" w:rsidRPr="00930F98" w:rsidRDefault="00930F98" w:rsidP="00930F98">
            <w:pPr>
              <w:tabs>
                <w:tab w:val="left" w:pos="284"/>
                <w:tab w:val="left" w:pos="3969"/>
                <w:tab w:val="left" w:pos="5954"/>
              </w:tabs>
              <w:rPr>
                <w:bCs/>
              </w:rPr>
            </w:pPr>
          </w:p>
        </w:tc>
      </w:tr>
      <w:tr w:rsidR="00930F98" w:rsidRPr="00930F98" w14:paraId="29DAB1C1" w14:textId="77777777" w:rsidTr="00AB3A1F">
        <w:tc>
          <w:tcPr>
            <w:tcW w:w="790" w:type="dxa"/>
            <w:tcBorders>
              <w:top w:val="single" w:sz="4" w:space="0" w:color="auto"/>
              <w:left w:val="single" w:sz="4" w:space="0" w:color="auto"/>
              <w:bottom w:val="single" w:sz="4" w:space="0" w:color="auto"/>
              <w:right w:val="single" w:sz="4" w:space="0" w:color="auto"/>
            </w:tcBorders>
          </w:tcPr>
          <w:p w14:paraId="7895CDDE" w14:textId="77777777" w:rsidR="00930F98" w:rsidRPr="00930F98" w:rsidRDefault="00930F98" w:rsidP="00930F98">
            <w:pPr>
              <w:tabs>
                <w:tab w:val="left" w:pos="284"/>
                <w:tab w:val="left" w:pos="3969"/>
                <w:tab w:val="left" w:pos="5954"/>
              </w:tabs>
              <w:rPr>
                <w:bCs/>
              </w:rPr>
            </w:pPr>
            <w:r w:rsidRPr="00930F98">
              <w:rPr>
                <w:bCs/>
              </w:rPr>
              <w:t>3.</w:t>
            </w:r>
          </w:p>
        </w:tc>
        <w:tc>
          <w:tcPr>
            <w:tcW w:w="3675" w:type="dxa"/>
            <w:tcBorders>
              <w:top w:val="single" w:sz="4" w:space="0" w:color="auto"/>
              <w:left w:val="single" w:sz="4" w:space="0" w:color="auto"/>
              <w:bottom w:val="single" w:sz="4" w:space="0" w:color="auto"/>
              <w:right w:val="single" w:sz="4" w:space="0" w:color="auto"/>
            </w:tcBorders>
          </w:tcPr>
          <w:p w14:paraId="2607A9FF" w14:textId="77777777" w:rsidR="00930F98" w:rsidRPr="00930F98" w:rsidRDefault="00930F98" w:rsidP="00930F98">
            <w:pPr>
              <w:tabs>
                <w:tab w:val="left" w:pos="284"/>
                <w:tab w:val="left" w:pos="3969"/>
                <w:tab w:val="left" w:pos="5954"/>
              </w:tabs>
              <w:rPr>
                <w:bCs/>
              </w:rPr>
            </w:pPr>
            <w:r w:rsidRPr="00930F98">
              <w:rPr>
                <w:bCs/>
              </w:rPr>
              <w:t>Tip vozila</w:t>
            </w:r>
          </w:p>
        </w:tc>
        <w:tc>
          <w:tcPr>
            <w:tcW w:w="4785" w:type="dxa"/>
            <w:tcBorders>
              <w:top w:val="single" w:sz="4" w:space="0" w:color="auto"/>
              <w:left w:val="single" w:sz="4" w:space="0" w:color="auto"/>
              <w:bottom w:val="single" w:sz="4" w:space="0" w:color="auto"/>
              <w:right w:val="single" w:sz="4" w:space="0" w:color="auto"/>
            </w:tcBorders>
          </w:tcPr>
          <w:p w14:paraId="0F11684B" w14:textId="77777777" w:rsidR="00930F98" w:rsidRPr="00930F98" w:rsidRDefault="00930F98" w:rsidP="00930F98">
            <w:pPr>
              <w:tabs>
                <w:tab w:val="left" w:pos="284"/>
                <w:tab w:val="left" w:pos="3969"/>
                <w:tab w:val="left" w:pos="5954"/>
              </w:tabs>
              <w:rPr>
                <w:bCs/>
              </w:rPr>
            </w:pPr>
          </w:p>
        </w:tc>
      </w:tr>
      <w:tr w:rsidR="00930F98" w:rsidRPr="00930F98" w14:paraId="2F694F6B" w14:textId="77777777" w:rsidTr="00AB3A1F">
        <w:tc>
          <w:tcPr>
            <w:tcW w:w="790" w:type="dxa"/>
            <w:tcBorders>
              <w:top w:val="single" w:sz="4" w:space="0" w:color="auto"/>
              <w:left w:val="single" w:sz="4" w:space="0" w:color="auto"/>
              <w:bottom w:val="single" w:sz="4" w:space="0" w:color="auto"/>
              <w:right w:val="single" w:sz="4" w:space="0" w:color="auto"/>
            </w:tcBorders>
          </w:tcPr>
          <w:p w14:paraId="45E20EE8" w14:textId="77777777" w:rsidR="00930F98" w:rsidRPr="00930F98" w:rsidRDefault="00930F98" w:rsidP="00930F98">
            <w:pPr>
              <w:tabs>
                <w:tab w:val="left" w:pos="284"/>
                <w:tab w:val="left" w:pos="3969"/>
                <w:tab w:val="left" w:pos="5954"/>
              </w:tabs>
              <w:rPr>
                <w:bCs/>
              </w:rPr>
            </w:pPr>
            <w:r w:rsidRPr="00930F98">
              <w:rPr>
                <w:bCs/>
              </w:rPr>
              <w:t>4.</w:t>
            </w:r>
          </w:p>
        </w:tc>
        <w:tc>
          <w:tcPr>
            <w:tcW w:w="3675" w:type="dxa"/>
            <w:tcBorders>
              <w:top w:val="single" w:sz="4" w:space="0" w:color="auto"/>
              <w:left w:val="single" w:sz="4" w:space="0" w:color="auto"/>
              <w:bottom w:val="single" w:sz="4" w:space="0" w:color="auto"/>
              <w:right w:val="single" w:sz="4" w:space="0" w:color="auto"/>
            </w:tcBorders>
          </w:tcPr>
          <w:p w14:paraId="0C62B34D" w14:textId="77777777" w:rsidR="00930F98" w:rsidRPr="00930F98" w:rsidRDefault="00930F98" w:rsidP="00930F98">
            <w:pPr>
              <w:tabs>
                <w:tab w:val="left" w:pos="284"/>
                <w:tab w:val="left" w:pos="3969"/>
                <w:tab w:val="left" w:pos="5954"/>
              </w:tabs>
              <w:rPr>
                <w:bCs/>
              </w:rPr>
            </w:pPr>
            <w:r w:rsidRPr="00930F98">
              <w:rPr>
                <w:bCs/>
              </w:rPr>
              <w:t>Vrsta energenta: električna energija</w:t>
            </w:r>
          </w:p>
        </w:tc>
        <w:tc>
          <w:tcPr>
            <w:tcW w:w="4785" w:type="dxa"/>
            <w:tcBorders>
              <w:top w:val="single" w:sz="4" w:space="0" w:color="auto"/>
              <w:left w:val="single" w:sz="4" w:space="0" w:color="auto"/>
              <w:bottom w:val="single" w:sz="4" w:space="0" w:color="auto"/>
              <w:right w:val="single" w:sz="4" w:space="0" w:color="auto"/>
            </w:tcBorders>
          </w:tcPr>
          <w:p w14:paraId="41853C5B" w14:textId="77777777" w:rsidR="00930F98" w:rsidRPr="00930F98" w:rsidRDefault="00930F98" w:rsidP="00930F98">
            <w:pPr>
              <w:tabs>
                <w:tab w:val="left" w:pos="284"/>
                <w:tab w:val="left" w:pos="3969"/>
                <w:tab w:val="left" w:pos="5954"/>
              </w:tabs>
              <w:rPr>
                <w:bCs/>
              </w:rPr>
            </w:pPr>
          </w:p>
        </w:tc>
      </w:tr>
      <w:tr w:rsidR="00930F98" w:rsidRPr="00930F98" w14:paraId="12068D94" w14:textId="77777777" w:rsidTr="00AB3A1F">
        <w:tc>
          <w:tcPr>
            <w:tcW w:w="790" w:type="dxa"/>
            <w:tcBorders>
              <w:top w:val="single" w:sz="4" w:space="0" w:color="auto"/>
              <w:left w:val="single" w:sz="4" w:space="0" w:color="auto"/>
              <w:bottom w:val="single" w:sz="4" w:space="0" w:color="auto"/>
              <w:right w:val="single" w:sz="4" w:space="0" w:color="auto"/>
            </w:tcBorders>
          </w:tcPr>
          <w:p w14:paraId="761885F9" w14:textId="77777777" w:rsidR="00930F98" w:rsidRPr="00930F98" w:rsidRDefault="00930F98" w:rsidP="00930F98">
            <w:pPr>
              <w:tabs>
                <w:tab w:val="left" w:pos="284"/>
                <w:tab w:val="left" w:pos="3969"/>
                <w:tab w:val="left" w:pos="5954"/>
              </w:tabs>
              <w:rPr>
                <w:bCs/>
              </w:rPr>
            </w:pPr>
            <w:r w:rsidRPr="00930F98">
              <w:rPr>
                <w:bCs/>
              </w:rPr>
              <w:t>5.</w:t>
            </w:r>
          </w:p>
        </w:tc>
        <w:tc>
          <w:tcPr>
            <w:tcW w:w="3675" w:type="dxa"/>
            <w:tcBorders>
              <w:top w:val="single" w:sz="4" w:space="0" w:color="auto"/>
              <w:left w:val="single" w:sz="4" w:space="0" w:color="auto"/>
              <w:bottom w:val="single" w:sz="4" w:space="0" w:color="auto"/>
              <w:right w:val="single" w:sz="4" w:space="0" w:color="auto"/>
            </w:tcBorders>
          </w:tcPr>
          <w:p w14:paraId="25D893F3" w14:textId="6A978548" w:rsidR="00930F98" w:rsidRPr="00930F98" w:rsidRDefault="00930F98" w:rsidP="00930F98">
            <w:pPr>
              <w:tabs>
                <w:tab w:val="left" w:pos="284"/>
                <w:tab w:val="left" w:pos="3969"/>
                <w:tab w:val="left" w:pos="5954"/>
              </w:tabs>
              <w:rPr>
                <w:bCs/>
              </w:rPr>
            </w:pPr>
            <w:r w:rsidRPr="00930F98">
              <w:rPr>
                <w:bCs/>
              </w:rPr>
              <w:t xml:space="preserve">Moč motorja: </w:t>
            </w:r>
            <w:r w:rsidR="00C13912">
              <w:rPr>
                <w:bCs/>
              </w:rPr>
              <w:t xml:space="preserve">od </w:t>
            </w:r>
            <w:r w:rsidR="005614FD">
              <w:rPr>
                <w:bCs/>
              </w:rPr>
              <w:t>24</w:t>
            </w:r>
            <w:r w:rsidR="00C13912">
              <w:rPr>
                <w:bCs/>
              </w:rPr>
              <w:t xml:space="preserve"> do </w:t>
            </w:r>
            <w:r w:rsidRPr="00930F98">
              <w:rPr>
                <w:bCs/>
              </w:rPr>
              <w:t>130 kW</w:t>
            </w:r>
          </w:p>
        </w:tc>
        <w:tc>
          <w:tcPr>
            <w:tcW w:w="4785" w:type="dxa"/>
            <w:tcBorders>
              <w:top w:val="single" w:sz="4" w:space="0" w:color="auto"/>
              <w:left w:val="single" w:sz="4" w:space="0" w:color="auto"/>
              <w:bottom w:val="single" w:sz="4" w:space="0" w:color="auto"/>
              <w:right w:val="single" w:sz="4" w:space="0" w:color="auto"/>
            </w:tcBorders>
          </w:tcPr>
          <w:p w14:paraId="00B099BD" w14:textId="77777777" w:rsidR="00930F98" w:rsidRPr="00930F98" w:rsidRDefault="00930F98" w:rsidP="00930F98">
            <w:pPr>
              <w:tabs>
                <w:tab w:val="left" w:pos="284"/>
                <w:tab w:val="left" w:pos="3969"/>
                <w:tab w:val="left" w:pos="5954"/>
              </w:tabs>
              <w:rPr>
                <w:bCs/>
              </w:rPr>
            </w:pPr>
          </w:p>
        </w:tc>
      </w:tr>
      <w:tr w:rsidR="00930F98" w:rsidRPr="00930F98" w14:paraId="2D8443BD" w14:textId="77777777" w:rsidTr="00AB3A1F">
        <w:tc>
          <w:tcPr>
            <w:tcW w:w="790" w:type="dxa"/>
            <w:tcBorders>
              <w:top w:val="single" w:sz="4" w:space="0" w:color="auto"/>
              <w:left w:val="single" w:sz="4" w:space="0" w:color="auto"/>
              <w:bottom w:val="single" w:sz="4" w:space="0" w:color="auto"/>
              <w:right w:val="single" w:sz="4" w:space="0" w:color="auto"/>
            </w:tcBorders>
          </w:tcPr>
          <w:p w14:paraId="207216CC" w14:textId="77777777" w:rsidR="00930F98" w:rsidRPr="00930F98" w:rsidRDefault="00930F98" w:rsidP="00930F98">
            <w:pPr>
              <w:tabs>
                <w:tab w:val="left" w:pos="284"/>
                <w:tab w:val="left" w:pos="3969"/>
                <w:tab w:val="left" w:pos="5954"/>
              </w:tabs>
              <w:rPr>
                <w:bCs/>
              </w:rPr>
            </w:pPr>
            <w:r w:rsidRPr="00930F98">
              <w:rPr>
                <w:bCs/>
              </w:rPr>
              <w:t>6.</w:t>
            </w:r>
          </w:p>
        </w:tc>
        <w:tc>
          <w:tcPr>
            <w:tcW w:w="3675" w:type="dxa"/>
            <w:tcBorders>
              <w:top w:val="single" w:sz="4" w:space="0" w:color="auto"/>
              <w:left w:val="single" w:sz="4" w:space="0" w:color="auto"/>
              <w:bottom w:val="single" w:sz="4" w:space="0" w:color="auto"/>
              <w:right w:val="single" w:sz="4" w:space="0" w:color="auto"/>
            </w:tcBorders>
          </w:tcPr>
          <w:p w14:paraId="53E15FA5" w14:textId="7E1151A3" w:rsidR="00930F98" w:rsidRPr="00930F98" w:rsidRDefault="00930F98" w:rsidP="00930F98">
            <w:pPr>
              <w:tabs>
                <w:tab w:val="left" w:pos="284"/>
                <w:tab w:val="left" w:pos="3969"/>
                <w:tab w:val="left" w:pos="5954"/>
              </w:tabs>
              <w:rPr>
                <w:bCs/>
              </w:rPr>
            </w:pPr>
            <w:r w:rsidRPr="00930F98">
              <w:rPr>
                <w:bCs/>
              </w:rPr>
              <w:t xml:space="preserve">Menjalnik: </w:t>
            </w:r>
            <w:r>
              <w:rPr>
                <w:bCs/>
              </w:rPr>
              <w:t>avtomatski menjalnik</w:t>
            </w:r>
          </w:p>
        </w:tc>
        <w:tc>
          <w:tcPr>
            <w:tcW w:w="4785" w:type="dxa"/>
            <w:tcBorders>
              <w:top w:val="single" w:sz="4" w:space="0" w:color="auto"/>
              <w:left w:val="single" w:sz="4" w:space="0" w:color="auto"/>
              <w:bottom w:val="single" w:sz="4" w:space="0" w:color="auto"/>
              <w:right w:val="single" w:sz="4" w:space="0" w:color="auto"/>
            </w:tcBorders>
          </w:tcPr>
          <w:p w14:paraId="081F22BC" w14:textId="77777777" w:rsidR="00930F98" w:rsidRPr="00930F98" w:rsidRDefault="00930F98" w:rsidP="00930F98">
            <w:pPr>
              <w:tabs>
                <w:tab w:val="left" w:pos="284"/>
                <w:tab w:val="left" w:pos="3969"/>
                <w:tab w:val="left" w:pos="5954"/>
              </w:tabs>
              <w:rPr>
                <w:bCs/>
              </w:rPr>
            </w:pPr>
          </w:p>
        </w:tc>
      </w:tr>
      <w:tr w:rsidR="00D327C1" w:rsidRPr="00930F98" w14:paraId="1097C583" w14:textId="77777777" w:rsidTr="00AB3A1F">
        <w:tc>
          <w:tcPr>
            <w:tcW w:w="790" w:type="dxa"/>
            <w:tcBorders>
              <w:top w:val="single" w:sz="4" w:space="0" w:color="auto"/>
              <w:left w:val="single" w:sz="4" w:space="0" w:color="auto"/>
              <w:bottom w:val="single" w:sz="4" w:space="0" w:color="auto"/>
              <w:right w:val="single" w:sz="4" w:space="0" w:color="auto"/>
            </w:tcBorders>
          </w:tcPr>
          <w:p w14:paraId="30D0855C" w14:textId="5273FB6C" w:rsidR="00D327C1" w:rsidRPr="00930F98" w:rsidRDefault="00D327C1" w:rsidP="00930F98">
            <w:pPr>
              <w:tabs>
                <w:tab w:val="left" w:pos="284"/>
                <w:tab w:val="left" w:pos="3969"/>
                <w:tab w:val="left" w:pos="5954"/>
              </w:tabs>
              <w:rPr>
                <w:bCs/>
              </w:rPr>
            </w:pPr>
            <w:r>
              <w:rPr>
                <w:bCs/>
              </w:rPr>
              <w:t>7.</w:t>
            </w:r>
          </w:p>
        </w:tc>
        <w:tc>
          <w:tcPr>
            <w:tcW w:w="3675" w:type="dxa"/>
            <w:tcBorders>
              <w:top w:val="single" w:sz="4" w:space="0" w:color="auto"/>
              <w:left w:val="single" w:sz="4" w:space="0" w:color="auto"/>
              <w:bottom w:val="single" w:sz="4" w:space="0" w:color="auto"/>
              <w:right w:val="single" w:sz="4" w:space="0" w:color="auto"/>
            </w:tcBorders>
          </w:tcPr>
          <w:p w14:paraId="4A98F0D0" w14:textId="712056F8" w:rsidR="00D327C1" w:rsidRPr="00930F98" w:rsidRDefault="00A025F7" w:rsidP="00930F98">
            <w:pPr>
              <w:tabs>
                <w:tab w:val="left" w:pos="284"/>
                <w:tab w:val="left" w:pos="3969"/>
                <w:tab w:val="left" w:pos="5954"/>
              </w:tabs>
              <w:rPr>
                <w:bCs/>
              </w:rPr>
            </w:pPr>
            <w:r>
              <w:t>Prostornina prtljažnega prostora: najmanj 304 l</w:t>
            </w:r>
          </w:p>
        </w:tc>
        <w:tc>
          <w:tcPr>
            <w:tcW w:w="4785" w:type="dxa"/>
            <w:tcBorders>
              <w:top w:val="single" w:sz="4" w:space="0" w:color="auto"/>
              <w:left w:val="single" w:sz="4" w:space="0" w:color="auto"/>
              <w:bottom w:val="single" w:sz="4" w:space="0" w:color="auto"/>
              <w:right w:val="single" w:sz="4" w:space="0" w:color="auto"/>
            </w:tcBorders>
          </w:tcPr>
          <w:p w14:paraId="685B45F5" w14:textId="77777777" w:rsidR="00D327C1" w:rsidRPr="00930F98" w:rsidRDefault="00D327C1" w:rsidP="00930F98">
            <w:pPr>
              <w:tabs>
                <w:tab w:val="left" w:pos="284"/>
                <w:tab w:val="left" w:pos="3969"/>
                <w:tab w:val="left" w:pos="5954"/>
              </w:tabs>
              <w:rPr>
                <w:bCs/>
              </w:rPr>
            </w:pPr>
          </w:p>
        </w:tc>
      </w:tr>
      <w:tr w:rsidR="00930F98" w:rsidRPr="00930F98" w14:paraId="19D60780" w14:textId="77777777" w:rsidTr="00AB3A1F">
        <w:tc>
          <w:tcPr>
            <w:tcW w:w="790" w:type="dxa"/>
            <w:tcBorders>
              <w:top w:val="single" w:sz="4" w:space="0" w:color="auto"/>
              <w:left w:val="single" w:sz="4" w:space="0" w:color="auto"/>
              <w:bottom w:val="single" w:sz="4" w:space="0" w:color="auto"/>
              <w:right w:val="single" w:sz="4" w:space="0" w:color="auto"/>
            </w:tcBorders>
          </w:tcPr>
          <w:p w14:paraId="46278167" w14:textId="0CD09A82" w:rsidR="00930F98" w:rsidRPr="00930F98" w:rsidRDefault="00A12F0B" w:rsidP="00930F98">
            <w:pPr>
              <w:tabs>
                <w:tab w:val="left" w:pos="284"/>
                <w:tab w:val="left" w:pos="3969"/>
                <w:tab w:val="left" w:pos="5954"/>
              </w:tabs>
              <w:rPr>
                <w:bCs/>
              </w:rPr>
            </w:pPr>
            <w:r>
              <w:rPr>
                <w:bCs/>
              </w:rPr>
              <w:t>8</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749C1ACA" w14:textId="77777777" w:rsidR="00930F98" w:rsidRPr="00930F98" w:rsidRDefault="00930F98" w:rsidP="00930F98">
            <w:pPr>
              <w:tabs>
                <w:tab w:val="left" w:pos="284"/>
                <w:tab w:val="left" w:pos="3969"/>
                <w:tab w:val="left" w:pos="5954"/>
              </w:tabs>
              <w:rPr>
                <w:bCs/>
              </w:rPr>
            </w:pPr>
            <w:r w:rsidRPr="00930F98">
              <w:rPr>
                <w:bCs/>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14:paraId="23BCB770" w14:textId="77777777" w:rsidR="00930F98" w:rsidRPr="00930F98" w:rsidRDefault="00930F98" w:rsidP="00930F98">
            <w:pPr>
              <w:tabs>
                <w:tab w:val="left" w:pos="284"/>
                <w:tab w:val="left" w:pos="3969"/>
                <w:tab w:val="left" w:pos="5954"/>
              </w:tabs>
              <w:rPr>
                <w:bCs/>
              </w:rPr>
            </w:pPr>
          </w:p>
        </w:tc>
      </w:tr>
      <w:tr w:rsidR="00930F98" w:rsidRPr="00930F98" w14:paraId="7C28A5F7" w14:textId="77777777" w:rsidTr="00AB3A1F">
        <w:tc>
          <w:tcPr>
            <w:tcW w:w="790" w:type="dxa"/>
            <w:tcBorders>
              <w:top w:val="single" w:sz="4" w:space="0" w:color="auto"/>
              <w:left w:val="single" w:sz="4" w:space="0" w:color="auto"/>
              <w:bottom w:val="single" w:sz="4" w:space="0" w:color="auto"/>
              <w:right w:val="single" w:sz="4" w:space="0" w:color="auto"/>
            </w:tcBorders>
          </w:tcPr>
          <w:p w14:paraId="39959891" w14:textId="4373CD3D" w:rsidR="00930F98" w:rsidRPr="00930F98" w:rsidRDefault="00E20A24" w:rsidP="00930F98">
            <w:pPr>
              <w:tabs>
                <w:tab w:val="left" w:pos="284"/>
                <w:tab w:val="left" w:pos="3969"/>
                <w:tab w:val="left" w:pos="5954"/>
              </w:tabs>
              <w:rPr>
                <w:bCs/>
              </w:rPr>
            </w:pPr>
            <w:r>
              <w:rPr>
                <w:bCs/>
              </w:rPr>
              <w:t>9</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B0ACCE4" w14:textId="3D296E7D" w:rsidR="00930F98" w:rsidRPr="00930F98" w:rsidRDefault="00930F98" w:rsidP="00930F98">
            <w:pPr>
              <w:tabs>
                <w:tab w:val="left" w:pos="284"/>
                <w:tab w:val="left" w:pos="3969"/>
                <w:tab w:val="left" w:pos="5954"/>
              </w:tabs>
              <w:rPr>
                <w:bCs/>
              </w:rPr>
            </w:pPr>
            <w:r w:rsidRPr="00930F98">
              <w:rPr>
                <w:bCs/>
              </w:rPr>
              <w:t>Dolžina vozila: 3,</w:t>
            </w:r>
            <w:r w:rsidR="005614FD">
              <w:rPr>
                <w:bCs/>
              </w:rPr>
              <w:t>7</w:t>
            </w:r>
            <w:r w:rsidRPr="00930F98">
              <w:rPr>
                <w:bCs/>
              </w:rPr>
              <w:t xml:space="preserve"> - 4,</w:t>
            </w:r>
            <w:r w:rsidR="005614FD">
              <w:rPr>
                <w:bCs/>
              </w:rPr>
              <w:t>1</w:t>
            </w:r>
            <w:r w:rsidRPr="00930F98">
              <w:rPr>
                <w:bCs/>
              </w:rPr>
              <w:t xml:space="preserve"> m</w:t>
            </w:r>
          </w:p>
        </w:tc>
        <w:tc>
          <w:tcPr>
            <w:tcW w:w="4785" w:type="dxa"/>
            <w:tcBorders>
              <w:top w:val="single" w:sz="4" w:space="0" w:color="auto"/>
              <w:left w:val="single" w:sz="4" w:space="0" w:color="auto"/>
              <w:bottom w:val="single" w:sz="4" w:space="0" w:color="auto"/>
              <w:right w:val="single" w:sz="4" w:space="0" w:color="auto"/>
            </w:tcBorders>
          </w:tcPr>
          <w:p w14:paraId="286314FB" w14:textId="77777777" w:rsidR="00930F98" w:rsidRPr="00930F98" w:rsidRDefault="00930F98" w:rsidP="00930F98">
            <w:pPr>
              <w:tabs>
                <w:tab w:val="left" w:pos="284"/>
                <w:tab w:val="left" w:pos="3969"/>
                <w:tab w:val="left" w:pos="5954"/>
              </w:tabs>
              <w:rPr>
                <w:bCs/>
              </w:rPr>
            </w:pPr>
          </w:p>
        </w:tc>
      </w:tr>
      <w:tr w:rsidR="00930F98" w:rsidRPr="00930F98" w14:paraId="7C4E6BCC" w14:textId="77777777" w:rsidTr="00AB3A1F">
        <w:tc>
          <w:tcPr>
            <w:tcW w:w="790" w:type="dxa"/>
            <w:tcBorders>
              <w:top w:val="single" w:sz="4" w:space="0" w:color="auto"/>
              <w:left w:val="single" w:sz="4" w:space="0" w:color="auto"/>
              <w:bottom w:val="single" w:sz="4" w:space="0" w:color="auto"/>
              <w:right w:val="single" w:sz="4" w:space="0" w:color="auto"/>
            </w:tcBorders>
          </w:tcPr>
          <w:p w14:paraId="3E73EB31" w14:textId="1D8D0677" w:rsidR="00930F98" w:rsidRPr="00930F98" w:rsidRDefault="00930F98" w:rsidP="00930F98">
            <w:pPr>
              <w:tabs>
                <w:tab w:val="left" w:pos="284"/>
                <w:tab w:val="left" w:pos="3969"/>
                <w:tab w:val="left" w:pos="5954"/>
              </w:tabs>
              <w:rPr>
                <w:bCs/>
              </w:rPr>
            </w:pPr>
            <w:r w:rsidRPr="00930F98">
              <w:rPr>
                <w:bCs/>
              </w:rPr>
              <w:t>1</w:t>
            </w:r>
            <w:r w:rsidR="00E20A24">
              <w:rPr>
                <w:bCs/>
              </w:rPr>
              <w:t>0</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0129763" w14:textId="29FF3350" w:rsidR="00930F98" w:rsidRPr="00930F98" w:rsidRDefault="00930F98" w:rsidP="00930F98">
            <w:pPr>
              <w:tabs>
                <w:tab w:val="left" w:pos="284"/>
                <w:tab w:val="left" w:pos="3969"/>
                <w:tab w:val="left" w:pos="5954"/>
              </w:tabs>
              <w:rPr>
                <w:bCs/>
              </w:rPr>
            </w:pPr>
            <w:r w:rsidRPr="00930F98">
              <w:rPr>
                <w:bCs/>
              </w:rPr>
              <w:t xml:space="preserve">Letnik proizvodnje: </w:t>
            </w:r>
            <w:r w:rsidR="00A4626F">
              <w:rPr>
                <w:bCs/>
              </w:rPr>
              <w:t xml:space="preserve">najmanj </w:t>
            </w:r>
            <w:r w:rsidRPr="00930F98">
              <w:rPr>
                <w:bCs/>
              </w:rPr>
              <w:t>202</w:t>
            </w:r>
            <w:r>
              <w:rPr>
                <w:bCs/>
              </w:rPr>
              <w:t>5</w:t>
            </w:r>
            <w:r w:rsidRPr="00930F98">
              <w:rPr>
                <w:bCs/>
              </w:rPr>
              <w:t xml:space="preserve"> </w:t>
            </w:r>
          </w:p>
        </w:tc>
        <w:tc>
          <w:tcPr>
            <w:tcW w:w="4785" w:type="dxa"/>
            <w:tcBorders>
              <w:top w:val="single" w:sz="4" w:space="0" w:color="auto"/>
              <w:left w:val="single" w:sz="4" w:space="0" w:color="auto"/>
              <w:bottom w:val="single" w:sz="4" w:space="0" w:color="auto"/>
              <w:right w:val="single" w:sz="4" w:space="0" w:color="auto"/>
            </w:tcBorders>
          </w:tcPr>
          <w:p w14:paraId="6446699C" w14:textId="77777777" w:rsidR="00930F98" w:rsidRPr="00930F98" w:rsidRDefault="00930F98" w:rsidP="00930F98">
            <w:pPr>
              <w:tabs>
                <w:tab w:val="left" w:pos="284"/>
                <w:tab w:val="left" w:pos="3969"/>
                <w:tab w:val="left" w:pos="5954"/>
              </w:tabs>
              <w:rPr>
                <w:bCs/>
              </w:rPr>
            </w:pPr>
          </w:p>
        </w:tc>
      </w:tr>
      <w:tr w:rsidR="00930F98" w:rsidRPr="00930F98" w14:paraId="35E8FB11" w14:textId="77777777" w:rsidTr="00AB3A1F">
        <w:tc>
          <w:tcPr>
            <w:tcW w:w="790" w:type="dxa"/>
            <w:tcBorders>
              <w:top w:val="single" w:sz="4" w:space="0" w:color="auto"/>
              <w:left w:val="single" w:sz="4" w:space="0" w:color="auto"/>
              <w:bottom w:val="single" w:sz="4" w:space="0" w:color="auto"/>
              <w:right w:val="single" w:sz="4" w:space="0" w:color="auto"/>
            </w:tcBorders>
          </w:tcPr>
          <w:p w14:paraId="678A6EB0" w14:textId="7C4BAB83" w:rsidR="00930F98" w:rsidRPr="00930F98" w:rsidRDefault="00E20A24" w:rsidP="00930F98">
            <w:pPr>
              <w:tabs>
                <w:tab w:val="left" w:pos="284"/>
                <w:tab w:val="left" w:pos="3969"/>
                <w:tab w:val="left" w:pos="5954"/>
              </w:tabs>
              <w:rPr>
                <w:bCs/>
              </w:rPr>
            </w:pPr>
            <w:r>
              <w:rPr>
                <w:bCs/>
              </w:rPr>
              <w:t>11</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44C54043" w14:textId="36FCB87F" w:rsidR="00930F98" w:rsidRPr="00930F98" w:rsidRDefault="00930F98" w:rsidP="00930F98">
            <w:pPr>
              <w:tabs>
                <w:tab w:val="left" w:pos="284"/>
                <w:tab w:val="left" w:pos="3969"/>
                <w:tab w:val="left" w:pos="5954"/>
              </w:tabs>
              <w:rPr>
                <w:bCs/>
              </w:rPr>
            </w:pPr>
            <w:r w:rsidRPr="00930F98">
              <w:rPr>
                <w:bCs/>
              </w:rPr>
              <w:t>Barva vozila: bel</w:t>
            </w:r>
            <w:r>
              <w:rPr>
                <w:bCs/>
              </w:rPr>
              <w:t>a</w:t>
            </w:r>
            <w:r w:rsidRPr="00930F98">
              <w:rPr>
                <w:bCs/>
              </w:rPr>
              <w:t xml:space="preserve"> barva</w:t>
            </w:r>
          </w:p>
        </w:tc>
        <w:tc>
          <w:tcPr>
            <w:tcW w:w="4785" w:type="dxa"/>
            <w:tcBorders>
              <w:top w:val="single" w:sz="4" w:space="0" w:color="auto"/>
              <w:left w:val="single" w:sz="4" w:space="0" w:color="auto"/>
              <w:bottom w:val="single" w:sz="4" w:space="0" w:color="auto"/>
              <w:right w:val="single" w:sz="4" w:space="0" w:color="auto"/>
            </w:tcBorders>
          </w:tcPr>
          <w:p w14:paraId="5E3F1A83" w14:textId="77777777" w:rsidR="00930F98" w:rsidRPr="00930F98" w:rsidRDefault="00930F98" w:rsidP="00930F98">
            <w:pPr>
              <w:tabs>
                <w:tab w:val="left" w:pos="284"/>
                <w:tab w:val="left" w:pos="3969"/>
                <w:tab w:val="left" w:pos="5954"/>
              </w:tabs>
              <w:rPr>
                <w:bCs/>
              </w:rPr>
            </w:pPr>
          </w:p>
        </w:tc>
      </w:tr>
      <w:tr w:rsidR="00930F98" w:rsidRPr="00930F98" w14:paraId="461E84A9" w14:textId="77777777" w:rsidTr="00AB3A1F">
        <w:tc>
          <w:tcPr>
            <w:tcW w:w="790" w:type="dxa"/>
            <w:tcBorders>
              <w:top w:val="single" w:sz="4" w:space="0" w:color="auto"/>
              <w:left w:val="single" w:sz="4" w:space="0" w:color="auto"/>
              <w:bottom w:val="single" w:sz="4" w:space="0" w:color="auto"/>
              <w:right w:val="single" w:sz="4" w:space="0" w:color="auto"/>
            </w:tcBorders>
          </w:tcPr>
          <w:p w14:paraId="45F48F18" w14:textId="54DC5CCA" w:rsidR="00930F98" w:rsidRPr="00930F98" w:rsidRDefault="00930F98" w:rsidP="00930F98">
            <w:pPr>
              <w:tabs>
                <w:tab w:val="left" w:pos="284"/>
                <w:tab w:val="left" w:pos="3969"/>
                <w:tab w:val="left" w:pos="5954"/>
              </w:tabs>
              <w:rPr>
                <w:bCs/>
              </w:rPr>
            </w:pPr>
            <w:r w:rsidRPr="00930F98">
              <w:rPr>
                <w:bCs/>
              </w:rPr>
              <w:t>1</w:t>
            </w:r>
            <w:r w:rsidR="00E20A24">
              <w:rPr>
                <w:bCs/>
              </w:rPr>
              <w:t>2</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52227657" w14:textId="77777777" w:rsidR="00930F98" w:rsidRPr="00930F98" w:rsidRDefault="00930F98" w:rsidP="00930F98">
            <w:pPr>
              <w:tabs>
                <w:tab w:val="left" w:pos="284"/>
                <w:tab w:val="left" w:pos="3969"/>
                <w:tab w:val="left" w:pos="5954"/>
              </w:tabs>
              <w:rPr>
                <w:bCs/>
              </w:rPr>
            </w:pPr>
            <w:r w:rsidRPr="00930F98">
              <w:rPr>
                <w:bCs/>
              </w:rPr>
              <w:t>ABS zavorni sistem</w:t>
            </w:r>
          </w:p>
        </w:tc>
        <w:tc>
          <w:tcPr>
            <w:tcW w:w="4785" w:type="dxa"/>
            <w:tcBorders>
              <w:top w:val="single" w:sz="4" w:space="0" w:color="auto"/>
              <w:left w:val="single" w:sz="4" w:space="0" w:color="auto"/>
              <w:bottom w:val="single" w:sz="4" w:space="0" w:color="auto"/>
              <w:right w:val="single" w:sz="4" w:space="0" w:color="auto"/>
            </w:tcBorders>
          </w:tcPr>
          <w:p w14:paraId="0F22D3A8" w14:textId="77777777" w:rsidR="00930F98" w:rsidRPr="00930F98" w:rsidRDefault="00930F98" w:rsidP="00930F98">
            <w:pPr>
              <w:tabs>
                <w:tab w:val="left" w:pos="284"/>
                <w:tab w:val="left" w:pos="3969"/>
                <w:tab w:val="left" w:pos="5954"/>
              </w:tabs>
              <w:rPr>
                <w:bCs/>
              </w:rPr>
            </w:pPr>
          </w:p>
        </w:tc>
      </w:tr>
      <w:tr w:rsidR="00930F98" w:rsidRPr="00930F98" w14:paraId="0D2645D0" w14:textId="77777777" w:rsidTr="00AB3A1F">
        <w:tc>
          <w:tcPr>
            <w:tcW w:w="790" w:type="dxa"/>
            <w:tcBorders>
              <w:top w:val="single" w:sz="4" w:space="0" w:color="auto"/>
              <w:left w:val="single" w:sz="4" w:space="0" w:color="auto"/>
              <w:bottom w:val="single" w:sz="4" w:space="0" w:color="auto"/>
              <w:right w:val="single" w:sz="4" w:space="0" w:color="auto"/>
            </w:tcBorders>
          </w:tcPr>
          <w:p w14:paraId="1BD41CD1" w14:textId="56411041" w:rsidR="00930F98" w:rsidRPr="00930F98" w:rsidRDefault="00930F98" w:rsidP="00930F98">
            <w:pPr>
              <w:tabs>
                <w:tab w:val="left" w:pos="284"/>
                <w:tab w:val="left" w:pos="3969"/>
                <w:tab w:val="left" w:pos="5954"/>
              </w:tabs>
              <w:rPr>
                <w:bCs/>
              </w:rPr>
            </w:pPr>
            <w:r w:rsidRPr="00930F98">
              <w:rPr>
                <w:bCs/>
              </w:rPr>
              <w:t>1</w:t>
            </w:r>
            <w:r w:rsidR="00E20A24">
              <w:rPr>
                <w:bCs/>
              </w:rPr>
              <w:t>3</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362341A" w14:textId="77777777" w:rsidR="00930F98" w:rsidRPr="00930F98" w:rsidRDefault="00930F98" w:rsidP="00930F98">
            <w:pPr>
              <w:tabs>
                <w:tab w:val="left" w:pos="284"/>
                <w:tab w:val="left" w:pos="3969"/>
                <w:tab w:val="left" w:pos="5954"/>
              </w:tabs>
              <w:rPr>
                <w:bCs/>
              </w:rPr>
            </w:pPr>
            <w:r w:rsidRPr="00930F98">
              <w:rPr>
                <w:bCs/>
              </w:rPr>
              <w:t>Vsaj dve zračni blazini</w:t>
            </w:r>
          </w:p>
        </w:tc>
        <w:tc>
          <w:tcPr>
            <w:tcW w:w="4785" w:type="dxa"/>
            <w:tcBorders>
              <w:top w:val="single" w:sz="4" w:space="0" w:color="auto"/>
              <w:left w:val="single" w:sz="4" w:space="0" w:color="auto"/>
              <w:bottom w:val="single" w:sz="4" w:space="0" w:color="auto"/>
              <w:right w:val="single" w:sz="4" w:space="0" w:color="auto"/>
            </w:tcBorders>
          </w:tcPr>
          <w:p w14:paraId="5975896F" w14:textId="77777777" w:rsidR="00930F98" w:rsidRPr="00930F98" w:rsidRDefault="00930F98" w:rsidP="00930F98">
            <w:pPr>
              <w:tabs>
                <w:tab w:val="left" w:pos="284"/>
                <w:tab w:val="left" w:pos="3969"/>
                <w:tab w:val="left" w:pos="5954"/>
              </w:tabs>
              <w:rPr>
                <w:bCs/>
              </w:rPr>
            </w:pPr>
          </w:p>
        </w:tc>
      </w:tr>
      <w:tr w:rsidR="00930F98" w:rsidRPr="00930F98" w14:paraId="05FB90DE" w14:textId="77777777" w:rsidTr="00AB3A1F">
        <w:tc>
          <w:tcPr>
            <w:tcW w:w="790" w:type="dxa"/>
            <w:tcBorders>
              <w:top w:val="single" w:sz="4" w:space="0" w:color="auto"/>
              <w:left w:val="single" w:sz="4" w:space="0" w:color="auto"/>
              <w:bottom w:val="single" w:sz="4" w:space="0" w:color="auto"/>
              <w:right w:val="single" w:sz="4" w:space="0" w:color="auto"/>
            </w:tcBorders>
          </w:tcPr>
          <w:p w14:paraId="1050F1EA" w14:textId="02F26D28" w:rsidR="00930F98" w:rsidRPr="00930F98" w:rsidRDefault="00930F98" w:rsidP="00930F98">
            <w:pPr>
              <w:tabs>
                <w:tab w:val="left" w:pos="284"/>
                <w:tab w:val="left" w:pos="3969"/>
                <w:tab w:val="left" w:pos="5954"/>
              </w:tabs>
              <w:rPr>
                <w:bCs/>
              </w:rPr>
            </w:pPr>
            <w:r w:rsidRPr="00930F98">
              <w:rPr>
                <w:bCs/>
              </w:rPr>
              <w:t>1</w:t>
            </w:r>
            <w:r w:rsidR="00E20A24">
              <w:rPr>
                <w:bCs/>
              </w:rPr>
              <w:t>4</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C5D5E13" w14:textId="0EF133AE" w:rsidR="00930F98" w:rsidRPr="00930F98" w:rsidRDefault="00930F98" w:rsidP="00930F98">
            <w:pPr>
              <w:tabs>
                <w:tab w:val="left" w:pos="284"/>
                <w:tab w:val="left" w:pos="3969"/>
                <w:tab w:val="left" w:pos="5954"/>
              </w:tabs>
              <w:rPr>
                <w:bCs/>
              </w:rPr>
            </w:pPr>
            <w:r>
              <w:rPr>
                <w:bCs/>
              </w:rPr>
              <w:t>Ročna k</w:t>
            </w:r>
            <w:r w:rsidRPr="00930F98">
              <w:rPr>
                <w:bCs/>
              </w:rPr>
              <w:t>limatska naprava</w:t>
            </w:r>
          </w:p>
        </w:tc>
        <w:tc>
          <w:tcPr>
            <w:tcW w:w="4785" w:type="dxa"/>
            <w:tcBorders>
              <w:top w:val="single" w:sz="4" w:space="0" w:color="auto"/>
              <w:left w:val="single" w:sz="4" w:space="0" w:color="auto"/>
              <w:bottom w:val="single" w:sz="4" w:space="0" w:color="auto"/>
              <w:right w:val="single" w:sz="4" w:space="0" w:color="auto"/>
            </w:tcBorders>
          </w:tcPr>
          <w:p w14:paraId="74EEBDFD" w14:textId="77777777" w:rsidR="00930F98" w:rsidRPr="00930F98" w:rsidRDefault="00930F98" w:rsidP="00930F98">
            <w:pPr>
              <w:tabs>
                <w:tab w:val="left" w:pos="284"/>
                <w:tab w:val="left" w:pos="3969"/>
                <w:tab w:val="left" w:pos="5954"/>
              </w:tabs>
              <w:rPr>
                <w:bCs/>
              </w:rPr>
            </w:pPr>
          </w:p>
        </w:tc>
      </w:tr>
      <w:tr w:rsidR="00930F98" w:rsidRPr="00930F98" w14:paraId="0DA480A7" w14:textId="77777777" w:rsidTr="00AB3A1F">
        <w:tc>
          <w:tcPr>
            <w:tcW w:w="790" w:type="dxa"/>
            <w:tcBorders>
              <w:top w:val="single" w:sz="4" w:space="0" w:color="auto"/>
              <w:left w:val="single" w:sz="4" w:space="0" w:color="auto"/>
              <w:bottom w:val="single" w:sz="4" w:space="0" w:color="auto"/>
              <w:right w:val="single" w:sz="4" w:space="0" w:color="auto"/>
            </w:tcBorders>
          </w:tcPr>
          <w:p w14:paraId="0CA77308" w14:textId="25C2FC4C" w:rsidR="00930F98" w:rsidRPr="00930F98" w:rsidRDefault="00930F98" w:rsidP="00930F98">
            <w:pPr>
              <w:tabs>
                <w:tab w:val="left" w:pos="284"/>
                <w:tab w:val="left" w:pos="3969"/>
                <w:tab w:val="left" w:pos="5954"/>
              </w:tabs>
              <w:rPr>
                <w:bCs/>
              </w:rPr>
            </w:pPr>
            <w:r w:rsidRPr="00930F98">
              <w:rPr>
                <w:bCs/>
              </w:rPr>
              <w:t>1</w:t>
            </w:r>
            <w:r w:rsidR="00C60271">
              <w:rPr>
                <w:bCs/>
              </w:rPr>
              <w:t>5</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EF4B45B" w14:textId="77777777" w:rsidR="00930F98" w:rsidRPr="00930F98" w:rsidRDefault="00930F98" w:rsidP="00930F98">
            <w:pPr>
              <w:tabs>
                <w:tab w:val="left" w:pos="284"/>
                <w:tab w:val="left" w:pos="3969"/>
                <w:tab w:val="left" w:pos="5954"/>
              </w:tabs>
              <w:rPr>
                <w:bCs/>
              </w:rPr>
            </w:pPr>
            <w:r w:rsidRPr="00930F98">
              <w:rPr>
                <w:bCs/>
              </w:rPr>
              <w:t>Avto radio</w:t>
            </w:r>
          </w:p>
        </w:tc>
        <w:tc>
          <w:tcPr>
            <w:tcW w:w="4785" w:type="dxa"/>
            <w:tcBorders>
              <w:top w:val="single" w:sz="4" w:space="0" w:color="auto"/>
              <w:left w:val="single" w:sz="4" w:space="0" w:color="auto"/>
              <w:bottom w:val="single" w:sz="4" w:space="0" w:color="auto"/>
              <w:right w:val="single" w:sz="4" w:space="0" w:color="auto"/>
            </w:tcBorders>
          </w:tcPr>
          <w:p w14:paraId="5CB7AE3F" w14:textId="77777777" w:rsidR="00930F98" w:rsidRPr="00930F98" w:rsidRDefault="00930F98" w:rsidP="00930F98">
            <w:pPr>
              <w:tabs>
                <w:tab w:val="left" w:pos="284"/>
                <w:tab w:val="left" w:pos="3969"/>
                <w:tab w:val="left" w:pos="5954"/>
              </w:tabs>
              <w:rPr>
                <w:bCs/>
              </w:rPr>
            </w:pPr>
          </w:p>
        </w:tc>
      </w:tr>
      <w:tr w:rsidR="009E2DE6" w:rsidRPr="00930F98" w14:paraId="18CBEA0A" w14:textId="77777777" w:rsidTr="00AB3A1F">
        <w:tc>
          <w:tcPr>
            <w:tcW w:w="790" w:type="dxa"/>
            <w:tcBorders>
              <w:top w:val="single" w:sz="4" w:space="0" w:color="auto"/>
              <w:left w:val="single" w:sz="4" w:space="0" w:color="auto"/>
              <w:bottom w:val="single" w:sz="4" w:space="0" w:color="auto"/>
              <w:right w:val="single" w:sz="4" w:space="0" w:color="auto"/>
            </w:tcBorders>
          </w:tcPr>
          <w:p w14:paraId="37AA0160" w14:textId="26B719A3" w:rsidR="009E2DE6" w:rsidRPr="00930F98" w:rsidRDefault="009E2DE6" w:rsidP="009E2DE6">
            <w:pPr>
              <w:tabs>
                <w:tab w:val="left" w:pos="284"/>
                <w:tab w:val="left" w:pos="3969"/>
                <w:tab w:val="left" w:pos="5954"/>
              </w:tabs>
              <w:rPr>
                <w:bCs/>
              </w:rPr>
            </w:pPr>
            <w:r>
              <w:rPr>
                <w:bCs/>
              </w:rPr>
              <w:t>1</w:t>
            </w:r>
            <w:r w:rsidR="00C60271">
              <w:rPr>
                <w:bCs/>
              </w:rPr>
              <w:t>6</w:t>
            </w:r>
            <w:r>
              <w:rPr>
                <w:bCs/>
              </w:rPr>
              <w:t>.</w:t>
            </w:r>
          </w:p>
        </w:tc>
        <w:tc>
          <w:tcPr>
            <w:tcW w:w="3675" w:type="dxa"/>
            <w:tcBorders>
              <w:top w:val="single" w:sz="4" w:space="0" w:color="auto"/>
              <w:left w:val="single" w:sz="4" w:space="0" w:color="auto"/>
              <w:bottom w:val="single" w:sz="4" w:space="0" w:color="auto"/>
              <w:right w:val="single" w:sz="4" w:space="0" w:color="auto"/>
            </w:tcBorders>
          </w:tcPr>
          <w:p w14:paraId="100391DA" w14:textId="6E988442" w:rsidR="009E2DE6" w:rsidRPr="00930F98" w:rsidRDefault="009E2DE6" w:rsidP="009E2DE6">
            <w:pPr>
              <w:tabs>
                <w:tab w:val="left" w:pos="284"/>
                <w:tab w:val="left" w:pos="3969"/>
                <w:tab w:val="left" w:pos="5954"/>
              </w:tabs>
              <w:rPr>
                <w:bCs/>
              </w:rPr>
            </w:pPr>
            <w:r>
              <w:t>Ogrevano zadnje steklo</w:t>
            </w:r>
          </w:p>
        </w:tc>
        <w:tc>
          <w:tcPr>
            <w:tcW w:w="4785" w:type="dxa"/>
            <w:tcBorders>
              <w:top w:val="single" w:sz="4" w:space="0" w:color="auto"/>
              <w:left w:val="single" w:sz="4" w:space="0" w:color="auto"/>
              <w:bottom w:val="single" w:sz="4" w:space="0" w:color="auto"/>
              <w:right w:val="single" w:sz="4" w:space="0" w:color="auto"/>
            </w:tcBorders>
          </w:tcPr>
          <w:p w14:paraId="73FF00BB" w14:textId="77777777" w:rsidR="009E2DE6" w:rsidRPr="00930F98" w:rsidRDefault="009E2DE6" w:rsidP="009E2DE6">
            <w:pPr>
              <w:tabs>
                <w:tab w:val="left" w:pos="284"/>
                <w:tab w:val="left" w:pos="3969"/>
                <w:tab w:val="left" w:pos="5954"/>
              </w:tabs>
              <w:rPr>
                <w:bCs/>
              </w:rPr>
            </w:pPr>
          </w:p>
        </w:tc>
      </w:tr>
      <w:tr w:rsidR="003A159C" w:rsidRPr="00930F98" w14:paraId="3258ADBB" w14:textId="77777777" w:rsidTr="00AB3A1F">
        <w:tc>
          <w:tcPr>
            <w:tcW w:w="790" w:type="dxa"/>
            <w:tcBorders>
              <w:top w:val="single" w:sz="4" w:space="0" w:color="auto"/>
              <w:left w:val="single" w:sz="4" w:space="0" w:color="auto"/>
              <w:bottom w:val="single" w:sz="4" w:space="0" w:color="auto"/>
              <w:right w:val="single" w:sz="4" w:space="0" w:color="auto"/>
            </w:tcBorders>
          </w:tcPr>
          <w:p w14:paraId="3CC151D4" w14:textId="37B21569" w:rsidR="003A159C" w:rsidRDefault="003A159C" w:rsidP="00930F98">
            <w:pPr>
              <w:tabs>
                <w:tab w:val="left" w:pos="284"/>
                <w:tab w:val="left" w:pos="3969"/>
                <w:tab w:val="left" w:pos="5954"/>
              </w:tabs>
              <w:rPr>
                <w:bCs/>
              </w:rPr>
            </w:pPr>
            <w:r>
              <w:rPr>
                <w:bCs/>
              </w:rPr>
              <w:t>1</w:t>
            </w:r>
            <w:r w:rsidR="00C60271">
              <w:rPr>
                <w:bCs/>
              </w:rPr>
              <w:t>7</w:t>
            </w:r>
            <w:r>
              <w:rPr>
                <w:bCs/>
              </w:rPr>
              <w:t>.</w:t>
            </w:r>
          </w:p>
        </w:tc>
        <w:tc>
          <w:tcPr>
            <w:tcW w:w="3675" w:type="dxa"/>
            <w:tcBorders>
              <w:top w:val="single" w:sz="4" w:space="0" w:color="auto"/>
              <w:left w:val="single" w:sz="4" w:space="0" w:color="auto"/>
              <w:bottom w:val="single" w:sz="4" w:space="0" w:color="auto"/>
              <w:right w:val="single" w:sz="4" w:space="0" w:color="auto"/>
            </w:tcBorders>
          </w:tcPr>
          <w:p w14:paraId="5F6D0C9A" w14:textId="5DFF98CC" w:rsidR="003A159C" w:rsidRDefault="003A159C" w:rsidP="00930F98">
            <w:pPr>
              <w:tabs>
                <w:tab w:val="left" w:pos="284"/>
                <w:tab w:val="left" w:pos="3969"/>
                <w:tab w:val="left" w:pos="5954"/>
              </w:tabs>
              <w:rPr>
                <w:bCs/>
              </w:rPr>
            </w:pPr>
            <w:r>
              <w:rPr>
                <w:bCs/>
              </w:rPr>
              <w:t>Brisalec zadnjega stekla</w:t>
            </w:r>
          </w:p>
        </w:tc>
        <w:tc>
          <w:tcPr>
            <w:tcW w:w="4785" w:type="dxa"/>
            <w:tcBorders>
              <w:top w:val="single" w:sz="4" w:space="0" w:color="auto"/>
              <w:left w:val="single" w:sz="4" w:space="0" w:color="auto"/>
              <w:bottom w:val="single" w:sz="4" w:space="0" w:color="auto"/>
              <w:right w:val="single" w:sz="4" w:space="0" w:color="auto"/>
            </w:tcBorders>
          </w:tcPr>
          <w:p w14:paraId="758960EF" w14:textId="77777777" w:rsidR="003A159C" w:rsidRPr="00930F98" w:rsidRDefault="003A159C" w:rsidP="00930F98">
            <w:pPr>
              <w:tabs>
                <w:tab w:val="left" w:pos="284"/>
                <w:tab w:val="left" w:pos="3969"/>
                <w:tab w:val="left" w:pos="5954"/>
              </w:tabs>
              <w:rPr>
                <w:bCs/>
              </w:rPr>
            </w:pPr>
          </w:p>
        </w:tc>
      </w:tr>
      <w:tr w:rsidR="003A159C" w:rsidRPr="00930F98" w14:paraId="34F768DA" w14:textId="77777777" w:rsidTr="00AB3A1F">
        <w:tc>
          <w:tcPr>
            <w:tcW w:w="790" w:type="dxa"/>
            <w:tcBorders>
              <w:top w:val="single" w:sz="4" w:space="0" w:color="auto"/>
              <w:left w:val="single" w:sz="4" w:space="0" w:color="auto"/>
              <w:bottom w:val="single" w:sz="4" w:space="0" w:color="auto"/>
              <w:right w:val="single" w:sz="4" w:space="0" w:color="auto"/>
            </w:tcBorders>
          </w:tcPr>
          <w:p w14:paraId="0F015392" w14:textId="0ED8B7D2" w:rsidR="003A159C" w:rsidRDefault="00E20A24" w:rsidP="00930F98">
            <w:pPr>
              <w:tabs>
                <w:tab w:val="left" w:pos="284"/>
                <w:tab w:val="left" w:pos="3969"/>
                <w:tab w:val="left" w:pos="5954"/>
              </w:tabs>
              <w:rPr>
                <w:bCs/>
              </w:rPr>
            </w:pPr>
            <w:r>
              <w:rPr>
                <w:bCs/>
              </w:rPr>
              <w:t>1</w:t>
            </w:r>
            <w:r w:rsidR="00C60271">
              <w:rPr>
                <w:bCs/>
              </w:rPr>
              <w:t>8</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40EFC9AD" w14:textId="412FFC4C" w:rsidR="003A159C" w:rsidRDefault="003A159C" w:rsidP="00930F98">
            <w:pPr>
              <w:tabs>
                <w:tab w:val="left" w:pos="284"/>
                <w:tab w:val="left" w:pos="3969"/>
                <w:tab w:val="left" w:pos="5954"/>
              </w:tabs>
              <w:rPr>
                <w:bCs/>
              </w:rPr>
            </w:pPr>
            <w:r>
              <w:rPr>
                <w:bCs/>
              </w:rPr>
              <w:t>Voznikov sedež ročno nastavljiv po višini, dolžini in naklon</w:t>
            </w:r>
          </w:p>
        </w:tc>
        <w:tc>
          <w:tcPr>
            <w:tcW w:w="4785" w:type="dxa"/>
            <w:tcBorders>
              <w:top w:val="single" w:sz="4" w:space="0" w:color="auto"/>
              <w:left w:val="single" w:sz="4" w:space="0" w:color="auto"/>
              <w:bottom w:val="single" w:sz="4" w:space="0" w:color="auto"/>
              <w:right w:val="single" w:sz="4" w:space="0" w:color="auto"/>
            </w:tcBorders>
          </w:tcPr>
          <w:p w14:paraId="4A18D02F" w14:textId="77777777" w:rsidR="003A159C" w:rsidRPr="00930F98" w:rsidRDefault="003A159C" w:rsidP="00930F98">
            <w:pPr>
              <w:tabs>
                <w:tab w:val="left" w:pos="284"/>
                <w:tab w:val="left" w:pos="3969"/>
                <w:tab w:val="left" w:pos="5954"/>
              </w:tabs>
              <w:rPr>
                <w:bCs/>
              </w:rPr>
            </w:pPr>
          </w:p>
        </w:tc>
      </w:tr>
      <w:tr w:rsidR="003A159C" w:rsidRPr="00930F98" w14:paraId="35C9C481" w14:textId="77777777" w:rsidTr="00AB3A1F">
        <w:tc>
          <w:tcPr>
            <w:tcW w:w="790" w:type="dxa"/>
            <w:tcBorders>
              <w:top w:val="single" w:sz="4" w:space="0" w:color="auto"/>
              <w:left w:val="single" w:sz="4" w:space="0" w:color="auto"/>
              <w:bottom w:val="single" w:sz="4" w:space="0" w:color="auto"/>
              <w:right w:val="single" w:sz="4" w:space="0" w:color="auto"/>
            </w:tcBorders>
          </w:tcPr>
          <w:p w14:paraId="334D28E0" w14:textId="24F3C32F" w:rsidR="003A159C" w:rsidRDefault="00C60271" w:rsidP="00930F98">
            <w:pPr>
              <w:tabs>
                <w:tab w:val="left" w:pos="284"/>
                <w:tab w:val="left" w:pos="3969"/>
                <w:tab w:val="left" w:pos="5954"/>
              </w:tabs>
              <w:rPr>
                <w:bCs/>
              </w:rPr>
            </w:pPr>
            <w:r>
              <w:rPr>
                <w:bCs/>
              </w:rPr>
              <w:t>19</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3225E534" w14:textId="4DC16E07" w:rsidR="003A159C" w:rsidRDefault="00A025F7" w:rsidP="00930F98">
            <w:pPr>
              <w:tabs>
                <w:tab w:val="left" w:pos="284"/>
                <w:tab w:val="left" w:pos="3969"/>
                <w:tab w:val="left" w:pos="5954"/>
              </w:tabs>
              <w:rPr>
                <w:bCs/>
              </w:rPr>
            </w:pPr>
            <w:r>
              <w:t>Ločeno nastavljiva vzglavnika na sprednjih sedežih.</w:t>
            </w:r>
          </w:p>
        </w:tc>
        <w:tc>
          <w:tcPr>
            <w:tcW w:w="4785" w:type="dxa"/>
            <w:tcBorders>
              <w:top w:val="single" w:sz="4" w:space="0" w:color="auto"/>
              <w:left w:val="single" w:sz="4" w:space="0" w:color="auto"/>
              <w:bottom w:val="single" w:sz="4" w:space="0" w:color="auto"/>
              <w:right w:val="single" w:sz="4" w:space="0" w:color="auto"/>
            </w:tcBorders>
          </w:tcPr>
          <w:p w14:paraId="72D6CED5" w14:textId="77777777" w:rsidR="003A159C" w:rsidRPr="00930F98" w:rsidRDefault="003A159C" w:rsidP="00930F98">
            <w:pPr>
              <w:tabs>
                <w:tab w:val="left" w:pos="284"/>
                <w:tab w:val="left" w:pos="3969"/>
                <w:tab w:val="left" w:pos="5954"/>
              </w:tabs>
              <w:rPr>
                <w:bCs/>
              </w:rPr>
            </w:pPr>
          </w:p>
        </w:tc>
      </w:tr>
      <w:tr w:rsidR="003A159C" w:rsidRPr="00930F98" w14:paraId="7E2FE2CD" w14:textId="77777777" w:rsidTr="00AB3A1F">
        <w:tc>
          <w:tcPr>
            <w:tcW w:w="790" w:type="dxa"/>
            <w:tcBorders>
              <w:top w:val="single" w:sz="4" w:space="0" w:color="auto"/>
              <w:left w:val="single" w:sz="4" w:space="0" w:color="auto"/>
              <w:bottom w:val="single" w:sz="4" w:space="0" w:color="auto"/>
              <w:right w:val="single" w:sz="4" w:space="0" w:color="auto"/>
            </w:tcBorders>
          </w:tcPr>
          <w:p w14:paraId="552E9CF6" w14:textId="598C14FC" w:rsidR="003A159C" w:rsidRDefault="003A159C" w:rsidP="00930F98">
            <w:pPr>
              <w:tabs>
                <w:tab w:val="left" w:pos="284"/>
                <w:tab w:val="left" w:pos="3969"/>
                <w:tab w:val="left" w:pos="5954"/>
              </w:tabs>
              <w:rPr>
                <w:bCs/>
              </w:rPr>
            </w:pPr>
            <w:r>
              <w:rPr>
                <w:bCs/>
              </w:rPr>
              <w:t>2</w:t>
            </w:r>
            <w:r w:rsidR="00C60271">
              <w:rPr>
                <w:bCs/>
              </w:rPr>
              <w:t>0</w:t>
            </w:r>
            <w:r>
              <w:rPr>
                <w:bCs/>
              </w:rPr>
              <w:t>.</w:t>
            </w:r>
          </w:p>
        </w:tc>
        <w:tc>
          <w:tcPr>
            <w:tcW w:w="3675" w:type="dxa"/>
            <w:tcBorders>
              <w:top w:val="single" w:sz="4" w:space="0" w:color="auto"/>
              <w:left w:val="single" w:sz="4" w:space="0" w:color="auto"/>
              <w:bottom w:val="single" w:sz="4" w:space="0" w:color="auto"/>
              <w:right w:val="single" w:sz="4" w:space="0" w:color="auto"/>
            </w:tcBorders>
          </w:tcPr>
          <w:p w14:paraId="7848721D" w14:textId="74DA0326" w:rsidR="003A159C" w:rsidRDefault="003A159C" w:rsidP="00930F98">
            <w:pPr>
              <w:tabs>
                <w:tab w:val="left" w:pos="284"/>
                <w:tab w:val="left" w:pos="3969"/>
                <w:tab w:val="left" w:pos="5954"/>
              </w:tabs>
              <w:rPr>
                <w:bCs/>
              </w:rPr>
            </w:pPr>
            <w:r>
              <w:rPr>
                <w:bCs/>
              </w:rPr>
              <w:t>Notranjost: sedeži iz blaga</w:t>
            </w:r>
          </w:p>
        </w:tc>
        <w:tc>
          <w:tcPr>
            <w:tcW w:w="4785" w:type="dxa"/>
            <w:tcBorders>
              <w:top w:val="single" w:sz="4" w:space="0" w:color="auto"/>
              <w:left w:val="single" w:sz="4" w:space="0" w:color="auto"/>
              <w:bottom w:val="single" w:sz="4" w:space="0" w:color="auto"/>
              <w:right w:val="single" w:sz="4" w:space="0" w:color="auto"/>
            </w:tcBorders>
          </w:tcPr>
          <w:p w14:paraId="0E4EC031" w14:textId="77777777" w:rsidR="003A159C" w:rsidRPr="00930F98" w:rsidRDefault="003A159C" w:rsidP="00930F98">
            <w:pPr>
              <w:tabs>
                <w:tab w:val="left" w:pos="284"/>
                <w:tab w:val="left" w:pos="3969"/>
                <w:tab w:val="left" w:pos="5954"/>
              </w:tabs>
              <w:rPr>
                <w:bCs/>
              </w:rPr>
            </w:pPr>
          </w:p>
        </w:tc>
      </w:tr>
      <w:tr w:rsidR="003A159C" w:rsidRPr="00930F98" w14:paraId="75F85FAF" w14:textId="77777777" w:rsidTr="00AB3A1F">
        <w:tc>
          <w:tcPr>
            <w:tcW w:w="790" w:type="dxa"/>
            <w:tcBorders>
              <w:top w:val="single" w:sz="4" w:space="0" w:color="auto"/>
              <w:left w:val="single" w:sz="4" w:space="0" w:color="auto"/>
              <w:bottom w:val="single" w:sz="4" w:space="0" w:color="auto"/>
              <w:right w:val="single" w:sz="4" w:space="0" w:color="auto"/>
            </w:tcBorders>
          </w:tcPr>
          <w:p w14:paraId="523464ED" w14:textId="275B2FD1" w:rsidR="003A159C" w:rsidRDefault="003A159C" w:rsidP="00930F98">
            <w:pPr>
              <w:tabs>
                <w:tab w:val="left" w:pos="284"/>
                <w:tab w:val="left" w:pos="3969"/>
                <w:tab w:val="left" w:pos="5954"/>
              </w:tabs>
              <w:rPr>
                <w:bCs/>
              </w:rPr>
            </w:pPr>
            <w:r>
              <w:rPr>
                <w:bCs/>
              </w:rPr>
              <w:t>2</w:t>
            </w:r>
            <w:r w:rsidR="00C60271">
              <w:rPr>
                <w:bCs/>
              </w:rPr>
              <w:t>1</w:t>
            </w:r>
            <w:r>
              <w:rPr>
                <w:bCs/>
              </w:rPr>
              <w:t>.</w:t>
            </w:r>
          </w:p>
        </w:tc>
        <w:tc>
          <w:tcPr>
            <w:tcW w:w="3675" w:type="dxa"/>
            <w:tcBorders>
              <w:top w:val="single" w:sz="4" w:space="0" w:color="auto"/>
              <w:left w:val="single" w:sz="4" w:space="0" w:color="auto"/>
              <w:bottom w:val="single" w:sz="4" w:space="0" w:color="auto"/>
              <w:right w:val="single" w:sz="4" w:space="0" w:color="auto"/>
            </w:tcBorders>
          </w:tcPr>
          <w:p w14:paraId="3F10B3BC" w14:textId="02E054AE" w:rsidR="003A159C" w:rsidRPr="00A025F7" w:rsidRDefault="00A025F7" w:rsidP="00A025F7">
            <w:pPr>
              <w:pStyle w:val="Navadensplet"/>
            </w:pPr>
            <w:r>
              <w:t>Sistem pomoči pri parkiranju zadaj</w:t>
            </w:r>
          </w:p>
        </w:tc>
        <w:tc>
          <w:tcPr>
            <w:tcW w:w="4785" w:type="dxa"/>
            <w:tcBorders>
              <w:top w:val="single" w:sz="4" w:space="0" w:color="auto"/>
              <w:left w:val="single" w:sz="4" w:space="0" w:color="auto"/>
              <w:bottom w:val="single" w:sz="4" w:space="0" w:color="auto"/>
              <w:right w:val="single" w:sz="4" w:space="0" w:color="auto"/>
            </w:tcBorders>
          </w:tcPr>
          <w:p w14:paraId="7ECC12C1" w14:textId="77777777" w:rsidR="003A159C" w:rsidRPr="00930F98" w:rsidRDefault="003A159C" w:rsidP="00930F98">
            <w:pPr>
              <w:tabs>
                <w:tab w:val="left" w:pos="284"/>
                <w:tab w:val="left" w:pos="3969"/>
                <w:tab w:val="left" w:pos="5954"/>
              </w:tabs>
              <w:rPr>
                <w:bCs/>
              </w:rPr>
            </w:pPr>
          </w:p>
        </w:tc>
      </w:tr>
      <w:tr w:rsidR="003A159C" w:rsidRPr="00930F98" w14:paraId="334349A1" w14:textId="77777777" w:rsidTr="00AB3A1F">
        <w:tc>
          <w:tcPr>
            <w:tcW w:w="790" w:type="dxa"/>
            <w:tcBorders>
              <w:top w:val="single" w:sz="4" w:space="0" w:color="auto"/>
              <w:left w:val="single" w:sz="4" w:space="0" w:color="auto"/>
              <w:bottom w:val="single" w:sz="4" w:space="0" w:color="auto"/>
              <w:right w:val="single" w:sz="4" w:space="0" w:color="auto"/>
            </w:tcBorders>
          </w:tcPr>
          <w:p w14:paraId="5AD623EA" w14:textId="51A6758A" w:rsidR="003A159C" w:rsidRDefault="003A159C" w:rsidP="00930F98">
            <w:pPr>
              <w:tabs>
                <w:tab w:val="left" w:pos="284"/>
                <w:tab w:val="left" w:pos="3969"/>
                <w:tab w:val="left" w:pos="5954"/>
              </w:tabs>
              <w:rPr>
                <w:bCs/>
              </w:rPr>
            </w:pPr>
            <w:r>
              <w:rPr>
                <w:bCs/>
              </w:rPr>
              <w:t>2</w:t>
            </w:r>
            <w:r w:rsidR="00C60271">
              <w:rPr>
                <w:bCs/>
              </w:rPr>
              <w:t>2</w:t>
            </w:r>
            <w:r>
              <w:rPr>
                <w:bCs/>
              </w:rPr>
              <w:t>.</w:t>
            </w:r>
          </w:p>
        </w:tc>
        <w:tc>
          <w:tcPr>
            <w:tcW w:w="3675" w:type="dxa"/>
            <w:tcBorders>
              <w:top w:val="single" w:sz="4" w:space="0" w:color="auto"/>
              <w:left w:val="single" w:sz="4" w:space="0" w:color="auto"/>
              <w:bottom w:val="single" w:sz="4" w:space="0" w:color="auto"/>
              <w:right w:val="single" w:sz="4" w:space="0" w:color="auto"/>
            </w:tcBorders>
          </w:tcPr>
          <w:p w14:paraId="642C9ED9" w14:textId="5744CDA7" w:rsidR="003A159C" w:rsidRDefault="003A159C" w:rsidP="00930F98">
            <w:pPr>
              <w:tabs>
                <w:tab w:val="left" w:pos="284"/>
                <w:tab w:val="left" w:pos="3969"/>
                <w:tab w:val="left" w:pos="5954"/>
              </w:tabs>
              <w:rPr>
                <w:bCs/>
              </w:rPr>
            </w:pPr>
            <w:proofErr w:type="spellStart"/>
            <w:r>
              <w:rPr>
                <w:bCs/>
              </w:rPr>
              <w:t>Servo</w:t>
            </w:r>
            <w:proofErr w:type="spellEnd"/>
            <w:r>
              <w:rPr>
                <w:bCs/>
              </w:rPr>
              <w:t xml:space="preserve"> volan</w:t>
            </w:r>
          </w:p>
        </w:tc>
        <w:tc>
          <w:tcPr>
            <w:tcW w:w="4785" w:type="dxa"/>
            <w:tcBorders>
              <w:top w:val="single" w:sz="4" w:space="0" w:color="auto"/>
              <w:left w:val="single" w:sz="4" w:space="0" w:color="auto"/>
              <w:bottom w:val="single" w:sz="4" w:space="0" w:color="auto"/>
              <w:right w:val="single" w:sz="4" w:space="0" w:color="auto"/>
            </w:tcBorders>
          </w:tcPr>
          <w:p w14:paraId="1ED6D8AE" w14:textId="77777777" w:rsidR="003A159C" w:rsidRPr="00930F98" w:rsidRDefault="003A159C" w:rsidP="00930F98">
            <w:pPr>
              <w:tabs>
                <w:tab w:val="left" w:pos="284"/>
                <w:tab w:val="left" w:pos="3969"/>
                <w:tab w:val="left" w:pos="5954"/>
              </w:tabs>
              <w:rPr>
                <w:bCs/>
              </w:rPr>
            </w:pPr>
          </w:p>
        </w:tc>
      </w:tr>
      <w:tr w:rsidR="003A159C" w:rsidRPr="00930F98" w14:paraId="69B46227" w14:textId="77777777" w:rsidTr="00AB3A1F">
        <w:tc>
          <w:tcPr>
            <w:tcW w:w="790" w:type="dxa"/>
            <w:tcBorders>
              <w:top w:val="single" w:sz="4" w:space="0" w:color="auto"/>
              <w:left w:val="single" w:sz="4" w:space="0" w:color="auto"/>
              <w:bottom w:val="single" w:sz="4" w:space="0" w:color="auto"/>
              <w:right w:val="single" w:sz="4" w:space="0" w:color="auto"/>
            </w:tcBorders>
          </w:tcPr>
          <w:p w14:paraId="1DDE6FCB" w14:textId="39FBDB76" w:rsidR="003A159C" w:rsidRDefault="003A159C" w:rsidP="00930F98">
            <w:pPr>
              <w:tabs>
                <w:tab w:val="left" w:pos="284"/>
                <w:tab w:val="left" w:pos="3969"/>
                <w:tab w:val="left" w:pos="5954"/>
              </w:tabs>
              <w:rPr>
                <w:bCs/>
              </w:rPr>
            </w:pPr>
            <w:r>
              <w:rPr>
                <w:bCs/>
              </w:rPr>
              <w:t>2</w:t>
            </w:r>
            <w:r w:rsidR="00C60271">
              <w:rPr>
                <w:bCs/>
              </w:rPr>
              <w:t>3</w:t>
            </w:r>
            <w:r>
              <w:rPr>
                <w:bCs/>
              </w:rPr>
              <w:t>.</w:t>
            </w:r>
          </w:p>
        </w:tc>
        <w:tc>
          <w:tcPr>
            <w:tcW w:w="3675" w:type="dxa"/>
            <w:tcBorders>
              <w:top w:val="single" w:sz="4" w:space="0" w:color="auto"/>
              <w:left w:val="single" w:sz="4" w:space="0" w:color="auto"/>
              <w:bottom w:val="single" w:sz="4" w:space="0" w:color="auto"/>
              <w:right w:val="single" w:sz="4" w:space="0" w:color="auto"/>
            </w:tcBorders>
          </w:tcPr>
          <w:p w14:paraId="79737298" w14:textId="36A7A994" w:rsidR="003A159C" w:rsidRDefault="003A159C" w:rsidP="00930F98">
            <w:pPr>
              <w:tabs>
                <w:tab w:val="left" w:pos="284"/>
                <w:tab w:val="left" w:pos="3969"/>
                <w:tab w:val="left" w:pos="5954"/>
              </w:tabs>
              <w:rPr>
                <w:bCs/>
              </w:rPr>
            </w:pPr>
            <w:r>
              <w:rPr>
                <w:bCs/>
              </w:rPr>
              <w:t>Kit za popravilo pnevmatik</w:t>
            </w:r>
          </w:p>
        </w:tc>
        <w:tc>
          <w:tcPr>
            <w:tcW w:w="4785" w:type="dxa"/>
            <w:tcBorders>
              <w:top w:val="single" w:sz="4" w:space="0" w:color="auto"/>
              <w:left w:val="single" w:sz="4" w:space="0" w:color="auto"/>
              <w:bottom w:val="single" w:sz="4" w:space="0" w:color="auto"/>
              <w:right w:val="single" w:sz="4" w:space="0" w:color="auto"/>
            </w:tcBorders>
          </w:tcPr>
          <w:p w14:paraId="5D0025BB" w14:textId="77777777" w:rsidR="003A159C" w:rsidRPr="00930F98" w:rsidRDefault="003A159C" w:rsidP="00930F98">
            <w:pPr>
              <w:tabs>
                <w:tab w:val="left" w:pos="284"/>
                <w:tab w:val="left" w:pos="3969"/>
                <w:tab w:val="left" w:pos="5954"/>
              </w:tabs>
              <w:rPr>
                <w:bCs/>
              </w:rPr>
            </w:pPr>
          </w:p>
        </w:tc>
      </w:tr>
      <w:tr w:rsidR="003A159C" w:rsidRPr="00930F98" w14:paraId="63D02334" w14:textId="77777777" w:rsidTr="00AB3A1F">
        <w:tc>
          <w:tcPr>
            <w:tcW w:w="790" w:type="dxa"/>
            <w:tcBorders>
              <w:top w:val="single" w:sz="4" w:space="0" w:color="auto"/>
              <w:left w:val="single" w:sz="4" w:space="0" w:color="auto"/>
              <w:bottom w:val="single" w:sz="4" w:space="0" w:color="auto"/>
              <w:right w:val="single" w:sz="4" w:space="0" w:color="auto"/>
            </w:tcBorders>
          </w:tcPr>
          <w:p w14:paraId="1F2DAFD4" w14:textId="5650F54B" w:rsidR="003A159C" w:rsidRDefault="003A159C" w:rsidP="00930F98">
            <w:pPr>
              <w:tabs>
                <w:tab w:val="left" w:pos="284"/>
                <w:tab w:val="left" w:pos="3969"/>
                <w:tab w:val="left" w:pos="5954"/>
              </w:tabs>
              <w:rPr>
                <w:bCs/>
              </w:rPr>
            </w:pPr>
            <w:r>
              <w:rPr>
                <w:bCs/>
              </w:rPr>
              <w:t>2</w:t>
            </w:r>
            <w:r w:rsidR="00C60271">
              <w:rPr>
                <w:bCs/>
              </w:rPr>
              <w:t>4</w:t>
            </w:r>
            <w:r>
              <w:rPr>
                <w:bCs/>
              </w:rPr>
              <w:t>.</w:t>
            </w:r>
          </w:p>
        </w:tc>
        <w:tc>
          <w:tcPr>
            <w:tcW w:w="3675" w:type="dxa"/>
            <w:tcBorders>
              <w:top w:val="single" w:sz="4" w:space="0" w:color="auto"/>
              <w:left w:val="single" w:sz="4" w:space="0" w:color="auto"/>
              <w:bottom w:val="single" w:sz="4" w:space="0" w:color="auto"/>
              <w:right w:val="single" w:sz="4" w:space="0" w:color="auto"/>
            </w:tcBorders>
          </w:tcPr>
          <w:p w14:paraId="36BF2126" w14:textId="310E28E8" w:rsidR="003A159C" w:rsidRDefault="006E4DF6" w:rsidP="00930F98">
            <w:pPr>
              <w:tabs>
                <w:tab w:val="left" w:pos="284"/>
                <w:tab w:val="left" w:pos="3969"/>
                <w:tab w:val="left" w:pos="5954"/>
              </w:tabs>
              <w:rPr>
                <w:bCs/>
              </w:rPr>
            </w:pPr>
            <w:r>
              <w:t>Dodatno je dovoljena izvedba z vzdolžno pomičnimi zadnjimi sedeži zaradi povečanja prtljažnega prostora.</w:t>
            </w:r>
          </w:p>
        </w:tc>
        <w:tc>
          <w:tcPr>
            <w:tcW w:w="4785" w:type="dxa"/>
            <w:tcBorders>
              <w:top w:val="single" w:sz="4" w:space="0" w:color="auto"/>
              <w:left w:val="single" w:sz="4" w:space="0" w:color="auto"/>
              <w:bottom w:val="single" w:sz="4" w:space="0" w:color="auto"/>
              <w:right w:val="single" w:sz="4" w:space="0" w:color="auto"/>
            </w:tcBorders>
          </w:tcPr>
          <w:p w14:paraId="5D676D12" w14:textId="77777777" w:rsidR="003A159C" w:rsidRPr="00930F98" w:rsidRDefault="003A159C" w:rsidP="00930F98">
            <w:pPr>
              <w:tabs>
                <w:tab w:val="left" w:pos="284"/>
                <w:tab w:val="left" w:pos="3969"/>
                <w:tab w:val="left" w:pos="5954"/>
              </w:tabs>
              <w:rPr>
                <w:bCs/>
              </w:rPr>
            </w:pPr>
          </w:p>
        </w:tc>
      </w:tr>
      <w:tr w:rsidR="00930F98" w:rsidRPr="00930F98" w14:paraId="470DB9FF" w14:textId="77777777" w:rsidTr="00AB3A1F">
        <w:tc>
          <w:tcPr>
            <w:tcW w:w="790" w:type="dxa"/>
            <w:tcBorders>
              <w:top w:val="single" w:sz="4" w:space="0" w:color="auto"/>
              <w:left w:val="single" w:sz="4" w:space="0" w:color="auto"/>
              <w:bottom w:val="single" w:sz="4" w:space="0" w:color="auto"/>
              <w:right w:val="single" w:sz="4" w:space="0" w:color="auto"/>
            </w:tcBorders>
          </w:tcPr>
          <w:p w14:paraId="7AE8515E" w14:textId="5B4A1A0F" w:rsidR="00930F98" w:rsidRPr="00930F98" w:rsidRDefault="003A159C" w:rsidP="00930F98">
            <w:pPr>
              <w:tabs>
                <w:tab w:val="left" w:pos="284"/>
                <w:tab w:val="left" w:pos="3969"/>
                <w:tab w:val="left" w:pos="5954"/>
              </w:tabs>
              <w:rPr>
                <w:bCs/>
              </w:rPr>
            </w:pPr>
            <w:r>
              <w:rPr>
                <w:bCs/>
              </w:rPr>
              <w:t>2</w:t>
            </w:r>
            <w:r w:rsidR="00C60271">
              <w:rPr>
                <w:bCs/>
              </w:rPr>
              <w:t>5</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B960CA3" w14:textId="237AABCB" w:rsidR="004A0A41" w:rsidRDefault="004A0A41" w:rsidP="004A0A41">
            <w:pPr>
              <w:tabs>
                <w:tab w:val="left" w:pos="284"/>
                <w:tab w:val="left" w:pos="3969"/>
                <w:tab w:val="left" w:pos="5954"/>
              </w:tabs>
            </w:pPr>
            <w:r>
              <w:t>Pnevmatike uvrščene najmanj v:</w:t>
            </w:r>
          </w:p>
          <w:p w14:paraId="066FA947" w14:textId="77777777" w:rsidR="004A0A41" w:rsidRDefault="004A0A41" w:rsidP="004A0A41">
            <w:pPr>
              <w:tabs>
                <w:tab w:val="left" w:pos="284"/>
                <w:tab w:val="left" w:pos="3969"/>
                <w:tab w:val="left" w:pos="5954"/>
              </w:tabs>
            </w:pPr>
            <w:r>
              <w:t>- razred C glede izkoristka goriva</w:t>
            </w:r>
          </w:p>
          <w:p w14:paraId="7A7178D1" w14:textId="77777777" w:rsidR="004A0A41" w:rsidRDefault="004A0A41" w:rsidP="004A0A41">
            <w:pPr>
              <w:tabs>
                <w:tab w:val="left" w:pos="284"/>
                <w:tab w:val="left" w:pos="3969"/>
                <w:tab w:val="left" w:pos="5954"/>
              </w:tabs>
            </w:pPr>
            <w:r>
              <w:t xml:space="preserve">- razred C glede oprijema na mokri  </w:t>
            </w:r>
          </w:p>
          <w:p w14:paraId="510B652E" w14:textId="7B40F12F" w:rsidR="00930F98" w:rsidRPr="00930F98" w:rsidRDefault="004A0A41" w:rsidP="004A0A41">
            <w:pPr>
              <w:tabs>
                <w:tab w:val="left" w:pos="284"/>
                <w:tab w:val="left" w:pos="3969"/>
                <w:tab w:val="left" w:pos="5954"/>
              </w:tabs>
              <w:rPr>
                <w:bCs/>
              </w:rPr>
            </w:pPr>
            <w:r>
              <w:t xml:space="preserve">  podlagi.</w:t>
            </w:r>
          </w:p>
        </w:tc>
        <w:tc>
          <w:tcPr>
            <w:tcW w:w="4785" w:type="dxa"/>
            <w:tcBorders>
              <w:top w:val="single" w:sz="4" w:space="0" w:color="auto"/>
              <w:left w:val="single" w:sz="4" w:space="0" w:color="auto"/>
              <w:bottom w:val="single" w:sz="4" w:space="0" w:color="auto"/>
              <w:right w:val="single" w:sz="4" w:space="0" w:color="auto"/>
            </w:tcBorders>
          </w:tcPr>
          <w:p w14:paraId="3D357672" w14:textId="77777777" w:rsidR="00930F98" w:rsidRPr="00930F98" w:rsidRDefault="00930F98" w:rsidP="00930F98">
            <w:pPr>
              <w:tabs>
                <w:tab w:val="left" w:pos="284"/>
                <w:tab w:val="left" w:pos="3969"/>
                <w:tab w:val="left" w:pos="5954"/>
              </w:tabs>
              <w:rPr>
                <w:bCs/>
              </w:rPr>
            </w:pPr>
          </w:p>
        </w:tc>
      </w:tr>
      <w:tr w:rsidR="00930F98" w:rsidRPr="00930F98" w14:paraId="6955D1EE" w14:textId="77777777" w:rsidTr="00AB3A1F">
        <w:tc>
          <w:tcPr>
            <w:tcW w:w="790" w:type="dxa"/>
            <w:tcBorders>
              <w:top w:val="single" w:sz="4" w:space="0" w:color="auto"/>
              <w:left w:val="single" w:sz="4" w:space="0" w:color="auto"/>
              <w:bottom w:val="single" w:sz="4" w:space="0" w:color="auto"/>
              <w:right w:val="single" w:sz="4" w:space="0" w:color="auto"/>
            </w:tcBorders>
          </w:tcPr>
          <w:p w14:paraId="74A54985" w14:textId="79593D22" w:rsidR="00930F98" w:rsidRPr="00930F98" w:rsidRDefault="003A159C" w:rsidP="00930F98">
            <w:pPr>
              <w:tabs>
                <w:tab w:val="left" w:pos="284"/>
                <w:tab w:val="left" w:pos="3969"/>
                <w:tab w:val="left" w:pos="5954"/>
              </w:tabs>
              <w:rPr>
                <w:bCs/>
              </w:rPr>
            </w:pPr>
            <w:r>
              <w:rPr>
                <w:bCs/>
              </w:rPr>
              <w:t>2</w:t>
            </w:r>
            <w:r w:rsidR="00C60271">
              <w:rPr>
                <w:bCs/>
              </w:rPr>
              <w:t>6</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4026403" w14:textId="14641016" w:rsidR="00930F98" w:rsidRPr="00930F98" w:rsidRDefault="00930F98" w:rsidP="00930F98">
            <w:pPr>
              <w:tabs>
                <w:tab w:val="left" w:pos="284"/>
                <w:tab w:val="left" w:pos="3969"/>
                <w:tab w:val="left" w:pos="5954"/>
              </w:tabs>
              <w:rPr>
                <w:bCs/>
              </w:rPr>
            </w:pPr>
            <w:r w:rsidRPr="00930F98">
              <w:rPr>
                <w:bCs/>
              </w:rPr>
              <w:t xml:space="preserve">Dobava vozila: do </w:t>
            </w:r>
            <w:r w:rsidR="002479F9">
              <w:rPr>
                <w:bCs/>
              </w:rPr>
              <w:t>18</w:t>
            </w:r>
            <w:r w:rsidRPr="00930F98">
              <w:rPr>
                <w:bCs/>
              </w:rPr>
              <w:t>0 dni od naročila</w:t>
            </w:r>
          </w:p>
        </w:tc>
        <w:tc>
          <w:tcPr>
            <w:tcW w:w="4785" w:type="dxa"/>
            <w:tcBorders>
              <w:top w:val="single" w:sz="4" w:space="0" w:color="auto"/>
              <w:left w:val="single" w:sz="4" w:space="0" w:color="auto"/>
              <w:bottom w:val="single" w:sz="4" w:space="0" w:color="auto"/>
              <w:right w:val="single" w:sz="4" w:space="0" w:color="auto"/>
            </w:tcBorders>
          </w:tcPr>
          <w:p w14:paraId="6AC381C2" w14:textId="77777777" w:rsidR="00930F98" w:rsidRPr="00930F98" w:rsidRDefault="00930F98" w:rsidP="00930F98">
            <w:pPr>
              <w:tabs>
                <w:tab w:val="left" w:pos="284"/>
                <w:tab w:val="left" w:pos="3969"/>
                <w:tab w:val="left" w:pos="5954"/>
              </w:tabs>
              <w:rPr>
                <w:bCs/>
              </w:rPr>
            </w:pPr>
          </w:p>
        </w:tc>
      </w:tr>
      <w:tr w:rsidR="00930F98" w:rsidRPr="00930F98" w14:paraId="083E0044" w14:textId="77777777" w:rsidTr="00AB3A1F">
        <w:tc>
          <w:tcPr>
            <w:tcW w:w="790" w:type="dxa"/>
            <w:tcBorders>
              <w:top w:val="single" w:sz="4" w:space="0" w:color="auto"/>
              <w:left w:val="single" w:sz="4" w:space="0" w:color="auto"/>
              <w:bottom w:val="single" w:sz="4" w:space="0" w:color="auto"/>
              <w:right w:val="single" w:sz="4" w:space="0" w:color="auto"/>
            </w:tcBorders>
          </w:tcPr>
          <w:p w14:paraId="1C638B3A" w14:textId="4AF486A1" w:rsidR="00930F98" w:rsidRPr="00930F98" w:rsidRDefault="003A159C" w:rsidP="00930F98">
            <w:pPr>
              <w:tabs>
                <w:tab w:val="left" w:pos="284"/>
                <w:tab w:val="left" w:pos="3969"/>
                <w:tab w:val="left" w:pos="5954"/>
              </w:tabs>
              <w:rPr>
                <w:bCs/>
              </w:rPr>
            </w:pPr>
            <w:r>
              <w:rPr>
                <w:bCs/>
              </w:rPr>
              <w:lastRenderedPageBreak/>
              <w:t>2</w:t>
            </w:r>
            <w:r w:rsidR="00C60271">
              <w:rPr>
                <w:bCs/>
              </w:rPr>
              <w:t>7</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1E0FBE6" w14:textId="4B17A1D5" w:rsidR="00930F98" w:rsidRPr="00FB467C" w:rsidRDefault="00930F98" w:rsidP="00930F98">
            <w:pPr>
              <w:tabs>
                <w:tab w:val="left" w:pos="284"/>
                <w:tab w:val="left" w:pos="3969"/>
                <w:tab w:val="left" w:pos="5954"/>
              </w:tabs>
              <w:rPr>
                <w:bCs/>
                <w:color w:val="FF0000"/>
              </w:rPr>
            </w:pPr>
            <w:r w:rsidRPr="00930F98">
              <w:rPr>
                <w:bCs/>
              </w:rPr>
              <w:t>Garancija (</w:t>
            </w:r>
            <w:r w:rsidR="00132557">
              <w:rPr>
                <w:bCs/>
              </w:rPr>
              <w:t xml:space="preserve">najmanj </w:t>
            </w:r>
            <w:r w:rsidR="000D7BAD">
              <w:rPr>
                <w:bCs/>
              </w:rPr>
              <w:t>5 let</w:t>
            </w:r>
            <w:r w:rsidRPr="00930F98">
              <w:rPr>
                <w:bCs/>
              </w:rPr>
              <w:t>)</w:t>
            </w:r>
            <w:r w:rsidR="00FB467C">
              <w:rPr>
                <w:bCs/>
              </w:rPr>
              <w:t xml:space="preserve"> </w:t>
            </w:r>
            <w:r w:rsidR="00FB467C">
              <w:rPr>
                <w:bCs/>
                <w:color w:val="FF0000"/>
              </w:rPr>
              <w:t>oz. s podaljšanim jamstvom do največ 120.000 km</w:t>
            </w:r>
          </w:p>
        </w:tc>
        <w:tc>
          <w:tcPr>
            <w:tcW w:w="4785" w:type="dxa"/>
            <w:tcBorders>
              <w:top w:val="single" w:sz="4" w:space="0" w:color="auto"/>
              <w:left w:val="single" w:sz="4" w:space="0" w:color="auto"/>
              <w:bottom w:val="single" w:sz="4" w:space="0" w:color="auto"/>
              <w:right w:val="single" w:sz="4" w:space="0" w:color="auto"/>
            </w:tcBorders>
          </w:tcPr>
          <w:p w14:paraId="1F2C7981" w14:textId="77777777" w:rsidR="00930F98" w:rsidRPr="00930F98" w:rsidRDefault="00930F98" w:rsidP="00930F98">
            <w:pPr>
              <w:tabs>
                <w:tab w:val="left" w:pos="284"/>
                <w:tab w:val="left" w:pos="3969"/>
                <w:tab w:val="left" w:pos="5954"/>
              </w:tabs>
              <w:rPr>
                <w:bCs/>
              </w:rPr>
            </w:pPr>
          </w:p>
        </w:tc>
      </w:tr>
      <w:tr w:rsidR="00930F98" w:rsidRPr="00930F98" w14:paraId="4CBEF31E" w14:textId="77777777" w:rsidTr="00AB3A1F">
        <w:tc>
          <w:tcPr>
            <w:tcW w:w="790" w:type="dxa"/>
            <w:tcBorders>
              <w:top w:val="single" w:sz="4" w:space="0" w:color="auto"/>
              <w:left w:val="single" w:sz="4" w:space="0" w:color="auto"/>
              <w:bottom w:val="single" w:sz="4" w:space="0" w:color="auto"/>
              <w:right w:val="single" w:sz="4" w:space="0" w:color="auto"/>
            </w:tcBorders>
          </w:tcPr>
          <w:p w14:paraId="4D9CDF3C" w14:textId="4DE04396" w:rsidR="00930F98" w:rsidRPr="00930F98" w:rsidRDefault="00E20A24" w:rsidP="00930F98">
            <w:pPr>
              <w:tabs>
                <w:tab w:val="left" w:pos="284"/>
                <w:tab w:val="left" w:pos="3969"/>
                <w:tab w:val="left" w:pos="5954"/>
              </w:tabs>
              <w:rPr>
                <w:bCs/>
              </w:rPr>
            </w:pPr>
            <w:r>
              <w:rPr>
                <w:bCs/>
              </w:rPr>
              <w:t>2</w:t>
            </w:r>
            <w:r w:rsidR="00C60271">
              <w:rPr>
                <w:bCs/>
              </w:rPr>
              <w:t>8</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162CD2EC" w14:textId="4A4CCDE7" w:rsidR="00930F98" w:rsidRPr="00930F98" w:rsidRDefault="00930F98" w:rsidP="00930F98">
            <w:pPr>
              <w:tabs>
                <w:tab w:val="left" w:pos="284"/>
                <w:tab w:val="left" w:pos="3969"/>
                <w:tab w:val="left" w:pos="5954"/>
              </w:tabs>
              <w:rPr>
                <w:bCs/>
              </w:rPr>
            </w:pPr>
            <w:r w:rsidRPr="00930F98">
              <w:rPr>
                <w:bCs/>
              </w:rPr>
              <w:t xml:space="preserve">Garancija </w:t>
            </w:r>
            <w:r w:rsidR="003A159C">
              <w:rPr>
                <w:bCs/>
              </w:rPr>
              <w:t>karoserije in podvozja (</w:t>
            </w:r>
            <w:r w:rsidR="00132557">
              <w:rPr>
                <w:bCs/>
              </w:rPr>
              <w:t>najmanj</w:t>
            </w:r>
            <w:r w:rsidR="003A159C">
              <w:rPr>
                <w:bCs/>
              </w:rPr>
              <w:t xml:space="preserve"> 8 let)</w:t>
            </w:r>
          </w:p>
        </w:tc>
        <w:tc>
          <w:tcPr>
            <w:tcW w:w="4785" w:type="dxa"/>
            <w:tcBorders>
              <w:top w:val="single" w:sz="4" w:space="0" w:color="auto"/>
              <w:left w:val="single" w:sz="4" w:space="0" w:color="auto"/>
              <w:bottom w:val="single" w:sz="4" w:space="0" w:color="auto"/>
              <w:right w:val="single" w:sz="4" w:space="0" w:color="auto"/>
            </w:tcBorders>
          </w:tcPr>
          <w:p w14:paraId="50A45E35" w14:textId="77777777" w:rsidR="00930F98" w:rsidRPr="00930F98" w:rsidRDefault="00930F98" w:rsidP="00930F98">
            <w:pPr>
              <w:tabs>
                <w:tab w:val="left" w:pos="284"/>
                <w:tab w:val="left" w:pos="3969"/>
                <w:tab w:val="left" w:pos="5954"/>
              </w:tabs>
              <w:rPr>
                <w:bCs/>
              </w:rPr>
            </w:pPr>
          </w:p>
        </w:tc>
      </w:tr>
      <w:tr w:rsidR="003A159C" w:rsidRPr="00930F98" w14:paraId="464C525B" w14:textId="77777777" w:rsidTr="00AB3A1F">
        <w:tc>
          <w:tcPr>
            <w:tcW w:w="790" w:type="dxa"/>
            <w:tcBorders>
              <w:top w:val="single" w:sz="4" w:space="0" w:color="auto"/>
              <w:left w:val="single" w:sz="4" w:space="0" w:color="auto"/>
              <w:bottom w:val="single" w:sz="4" w:space="0" w:color="auto"/>
              <w:right w:val="single" w:sz="4" w:space="0" w:color="auto"/>
            </w:tcBorders>
          </w:tcPr>
          <w:p w14:paraId="795296C9" w14:textId="505B46CE" w:rsidR="003A159C" w:rsidRDefault="00C60271" w:rsidP="00930F98">
            <w:pPr>
              <w:tabs>
                <w:tab w:val="left" w:pos="284"/>
                <w:tab w:val="left" w:pos="3969"/>
                <w:tab w:val="left" w:pos="5954"/>
              </w:tabs>
              <w:rPr>
                <w:bCs/>
              </w:rPr>
            </w:pPr>
            <w:r>
              <w:rPr>
                <w:bCs/>
              </w:rPr>
              <w:t>29</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706F86AA" w14:textId="247A4814" w:rsidR="003A159C" w:rsidRPr="00930F98" w:rsidRDefault="0079457F" w:rsidP="00930F98">
            <w:pPr>
              <w:tabs>
                <w:tab w:val="left" w:pos="284"/>
                <w:tab w:val="left" w:pos="3969"/>
                <w:tab w:val="left" w:pos="5954"/>
              </w:tabs>
              <w:rPr>
                <w:bCs/>
              </w:rPr>
            </w:pPr>
            <w:bookmarkStart w:id="38" w:name="_Hlk229597072"/>
            <w:r>
              <w:t>Zagotovljena dobavljivost rezervnih delov: najmanj 10 let od dobave vozila.</w:t>
            </w:r>
            <w:bookmarkEnd w:id="38"/>
          </w:p>
        </w:tc>
        <w:tc>
          <w:tcPr>
            <w:tcW w:w="4785" w:type="dxa"/>
            <w:tcBorders>
              <w:top w:val="single" w:sz="4" w:space="0" w:color="auto"/>
              <w:left w:val="single" w:sz="4" w:space="0" w:color="auto"/>
              <w:bottom w:val="single" w:sz="4" w:space="0" w:color="auto"/>
              <w:right w:val="single" w:sz="4" w:space="0" w:color="auto"/>
            </w:tcBorders>
          </w:tcPr>
          <w:p w14:paraId="018E2C76" w14:textId="77777777" w:rsidR="003A159C" w:rsidRPr="00930F98" w:rsidRDefault="003A159C" w:rsidP="00930F98">
            <w:pPr>
              <w:tabs>
                <w:tab w:val="left" w:pos="284"/>
                <w:tab w:val="left" w:pos="3969"/>
                <w:tab w:val="left" w:pos="5954"/>
              </w:tabs>
              <w:rPr>
                <w:bCs/>
              </w:rPr>
            </w:pPr>
          </w:p>
        </w:tc>
      </w:tr>
    </w:tbl>
    <w:p w14:paraId="20FB1692" w14:textId="57776892" w:rsidR="00E87162" w:rsidRDefault="00E87162" w:rsidP="00930F98"/>
    <w:p w14:paraId="1AF39C0F" w14:textId="0EB6AEF7" w:rsidR="00E87162" w:rsidRDefault="00E87162" w:rsidP="00E87162"/>
    <w:p w14:paraId="4D42BE72" w14:textId="77777777" w:rsidR="00E87162" w:rsidRPr="00E87162" w:rsidRDefault="00E87162" w:rsidP="00E87162">
      <w:pPr>
        <w:tabs>
          <w:tab w:val="left" w:pos="284"/>
          <w:tab w:val="left" w:pos="3969"/>
          <w:tab w:val="left" w:pos="5954"/>
        </w:tabs>
        <w:jc w:val="both"/>
      </w:pPr>
      <w:r w:rsidRPr="00E87162">
        <w:t>Kraj:                                                                                          Podpis odgovorne osebe</w:t>
      </w:r>
    </w:p>
    <w:p w14:paraId="1490E765" w14:textId="77777777" w:rsidR="00E87162" w:rsidRPr="00E87162" w:rsidRDefault="00E87162" w:rsidP="00E87162">
      <w:pPr>
        <w:tabs>
          <w:tab w:val="left" w:pos="284"/>
          <w:tab w:val="left" w:pos="3969"/>
          <w:tab w:val="left" w:pos="5954"/>
        </w:tabs>
        <w:jc w:val="both"/>
      </w:pPr>
      <w:r w:rsidRPr="00E87162">
        <w:t>Datum:                                                                                                     Žig</w:t>
      </w:r>
    </w:p>
    <w:p w14:paraId="1609C837" w14:textId="77777777" w:rsidR="00E87162" w:rsidRPr="00E87162" w:rsidRDefault="00E87162" w:rsidP="00E87162">
      <w:pPr>
        <w:tabs>
          <w:tab w:val="left" w:pos="284"/>
          <w:tab w:val="left" w:pos="3969"/>
          <w:tab w:val="left" w:pos="5954"/>
        </w:tabs>
        <w:jc w:val="both"/>
      </w:pPr>
    </w:p>
    <w:p w14:paraId="10529424" w14:textId="77777777" w:rsidR="00E87162" w:rsidRPr="00E87162" w:rsidRDefault="00E87162" w:rsidP="00E87162">
      <w:pPr>
        <w:tabs>
          <w:tab w:val="left" w:pos="284"/>
          <w:tab w:val="left" w:pos="3969"/>
          <w:tab w:val="left" w:pos="5954"/>
        </w:tabs>
        <w:jc w:val="both"/>
      </w:pPr>
    </w:p>
    <w:p w14:paraId="4B09D85C" w14:textId="77777777" w:rsidR="00E87162" w:rsidRPr="00E87162" w:rsidRDefault="00E87162" w:rsidP="00E87162">
      <w:pPr>
        <w:tabs>
          <w:tab w:val="left" w:pos="284"/>
          <w:tab w:val="left" w:pos="3969"/>
          <w:tab w:val="left" w:pos="5954"/>
        </w:tabs>
        <w:jc w:val="both"/>
      </w:pPr>
      <w:r w:rsidRPr="00E87162">
        <w:t>Priloge:</w:t>
      </w:r>
    </w:p>
    <w:p w14:paraId="53BE0C80" w14:textId="77777777" w:rsidR="00E87162" w:rsidRPr="00E87162" w:rsidRDefault="00E87162" w:rsidP="00E87162">
      <w:pPr>
        <w:numPr>
          <w:ilvl w:val="0"/>
          <w:numId w:val="3"/>
        </w:numPr>
        <w:tabs>
          <w:tab w:val="left" w:pos="284"/>
          <w:tab w:val="left" w:pos="3969"/>
          <w:tab w:val="left" w:pos="5954"/>
        </w:tabs>
        <w:spacing w:after="160" w:line="259" w:lineRule="auto"/>
        <w:jc w:val="both"/>
      </w:pPr>
      <w:r w:rsidRPr="00E87162">
        <w:t>tehnični podatki</w:t>
      </w:r>
    </w:p>
    <w:p w14:paraId="50B51064" w14:textId="4C24AF94" w:rsidR="00930F98" w:rsidRPr="00E87162" w:rsidRDefault="00E87162" w:rsidP="00E87162">
      <w:pPr>
        <w:numPr>
          <w:ilvl w:val="0"/>
          <w:numId w:val="3"/>
        </w:numPr>
        <w:tabs>
          <w:tab w:val="left" w:pos="284"/>
          <w:tab w:val="left" w:pos="3969"/>
          <w:tab w:val="left" w:pos="5954"/>
        </w:tabs>
        <w:spacing w:after="160" w:line="259" w:lineRule="auto"/>
        <w:jc w:val="both"/>
        <w:sectPr w:rsidR="00930F98" w:rsidRPr="00E87162" w:rsidSect="00D34CB6">
          <w:footerReference w:type="default" r:id="rId66"/>
          <w:pgSz w:w="11907" w:h="16840" w:code="9"/>
          <w:pgMar w:top="1418" w:right="1418" w:bottom="1418" w:left="1418" w:header="709" w:footer="709" w:gutter="0"/>
          <w:cols w:space="708"/>
          <w:titlePg/>
          <w:docGrid w:linePitch="326"/>
        </w:sectPr>
      </w:pPr>
      <w:r w:rsidRPr="00E87162">
        <w:t>katalogi</w:t>
      </w:r>
    </w:p>
    <w:p w14:paraId="71BDA72E" w14:textId="13590806" w:rsidR="002B75AE" w:rsidRDefault="002B75AE" w:rsidP="002B75AE">
      <w:pPr>
        <w:pBdr>
          <w:top w:val="single" w:sz="6" w:space="0"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571426">
        <w:rPr>
          <w:b/>
          <w:sz w:val="20"/>
        </w:rPr>
        <w:t>1</w:t>
      </w:r>
      <w:r>
        <w:rPr>
          <w:b/>
          <w:sz w:val="20"/>
        </w:rPr>
        <w:t xml:space="preserve"> - </w:t>
      </w:r>
      <w:r>
        <w:rPr>
          <w:sz w:val="20"/>
        </w:rPr>
        <w:t xml:space="preserve">k ponudbeni dokumentaciji  </w:t>
      </w:r>
      <w:r w:rsidRPr="00210CF7">
        <w:rPr>
          <w:b/>
          <w:sz w:val="20"/>
        </w:rPr>
        <w:t>JN</w:t>
      </w:r>
      <w:r w:rsidR="00544CC7">
        <w:rPr>
          <w:b/>
          <w:sz w:val="20"/>
        </w:rPr>
        <w:t>2</w:t>
      </w:r>
      <w:r>
        <w:rPr>
          <w:b/>
          <w:sz w:val="20"/>
        </w:rPr>
        <w:t>-</w:t>
      </w:r>
      <w:r w:rsidR="009422DB">
        <w:rPr>
          <w:b/>
          <w:sz w:val="20"/>
        </w:rPr>
        <w:t>B</w:t>
      </w:r>
      <w:r>
        <w:rPr>
          <w:b/>
          <w:sz w:val="20"/>
        </w:rPr>
        <w:t>/26</w:t>
      </w:r>
      <w:r>
        <w:rPr>
          <w:b/>
          <w:sz w:val="20"/>
        </w:rPr>
        <w:tab/>
        <w:t>OBRAZEC</w:t>
      </w:r>
    </w:p>
    <w:p w14:paraId="50359899" w14:textId="77777777" w:rsidR="002B75AE" w:rsidRDefault="002B75AE" w:rsidP="002B75AE">
      <w:pPr>
        <w:tabs>
          <w:tab w:val="left" w:pos="284"/>
          <w:tab w:val="left" w:pos="5954"/>
        </w:tabs>
        <w:jc w:val="both"/>
      </w:pPr>
    </w:p>
    <w:p w14:paraId="6D921CF0" w14:textId="77777777" w:rsidR="00A90703" w:rsidRPr="001B3C4A" w:rsidRDefault="002B75AE" w:rsidP="00A90703">
      <w:pPr>
        <w:tabs>
          <w:tab w:val="left" w:pos="284"/>
          <w:tab w:val="left" w:pos="3969"/>
          <w:tab w:val="left" w:pos="5954"/>
        </w:tabs>
        <w:jc w:val="both"/>
        <w:rPr>
          <w:b/>
          <w:bCs/>
          <w:sz w:val="28"/>
        </w:rPr>
      </w:pPr>
      <w:r w:rsidRPr="00516A38">
        <w:rPr>
          <w:b/>
          <w:sz w:val="28"/>
        </w:rPr>
        <w:t>III.1</w:t>
      </w:r>
      <w:r w:rsidR="00571426">
        <w:rPr>
          <w:b/>
          <w:sz w:val="28"/>
        </w:rPr>
        <w:t>1</w:t>
      </w:r>
      <w:r w:rsidRPr="00516A38">
        <w:rPr>
          <w:b/>
          <w:sz w:val="28"/>
        </w:rPr>
        <w:t xml:space="preserve">. </w:t>
      </w:r>
      <w:r w:rsidR="00A90703" w:rsidRPr="001B3C4A">
        <w:rPr>
          <w:b/>
          <w:bCs/>
          <w:sz w:val="28"/>
        </w:rPr>
        <w:t xml:space="preserve">BANČNA GARANCIJA OZ. KAVCIJSKO ZAVAROVANJE ZA </w:t>
      </w:r>
    </w:p>
    <w:p w14:paraId="196D0858" w14:textId="77777777" w:rsidR="00A90703" w:rsidRPr="001B3C4A" w:rsidRDefault="00A90703" w:rsidP="00A90703">
      <w:pPr>
        <w:tabs>
          <w:tab w:val="left" w:pos="284"/>
          <w:tab w:val="left" w:pos="3969"/>
          <w:tab w:val="left" w:pos="5954"/>
        </w:tabs>
        <w:jc w:val="both"/>
        <w:rPr>
          <w:b/>
          <w:bCs/>
          <w:sz w:val="28"/>
        </w:rPr>
      </w:pPr>
      <w:r w:rsidRPr="001B3C4A">
        <w:rPr>
          <w:b/>
          <w:bCs/>
          <w:sz w:val="28"/>
        </w:rPr>
        <w:t xml:space="preserve">           DOBRO IZVEDBO POGODBENIH OBVEZNOSTI </w:t>
      </w:r>
    </w:p>
    <w:p w14:paraId="3D03609A" w14:textId="4F077EA3" w:rsidR="002B75AE" w:rsidRDefault="002B75AE" w:rsidP="002B75AE">
      <w:pPr>
        <w:tabs>
          <w:tab w:val="left" w:pos="284"/>
          <w:tab w:val="left" w:pos="5954"/>
        </w:tabs>
        <w:jc w:val="both"/>
        <w:rPr>
          <w:b/>
        </w:rPr>
      </w:pPr>
    </w:p>
    <w:p w14:paraId="618408E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215723F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270CB472"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D7345D8"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3A4B2D6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11ADD7A"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2EAF8F93"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023D6C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19F3DBC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3B4407D6"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3BED77B5"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01621D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0C1DDD3A"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BCA78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1074AFE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78C14B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0402AED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75FAD84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3347278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BC35D4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20DF19D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9EFB9F5"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6CBDA5D9"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290585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369ABC3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933F21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08DBEB60"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77E1751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1F572FC2"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Pr>
          <w:i/>
          <w:sz w:val="20"/>
          <w:szCs w:val="20"/>
          <w:lang w:eastAsia="en-US"/>
        </w:rPr>
        <w:t xml:space="preserve"> še 30 dni po dobro izvedeni pogodbeni obveznosti</w:t>
      </w:r>
      <w:r w:rsidRPr="001B3C4A">
        <w:rPr>
          <w:i/>
          <w:sz w:val="20"/>
          <w:szCs w:val="20"/>
          <w:lang w:eastAsia="en-US"/>
        </w:rPr>
        <w:t>)</w:t>
      </w:r>
    </w:p>
    <w:p w14:paraId="6ECFE4F0"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388EC59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5840371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328EF88D" w14:textId="77777777" w:rsidR="00A90703" w:rsidRPr="001B3C4A" w:rsidRDefault="00A90703" w:rsidP="00A90703">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208B9" w14:textId="77777777" w:rsidR="00A90703" w:rsidRPr="001B3C4A" w:rsidRDefault="00A90703" w:rsidP="00A90703">
      <w:pPr>
        <w:jc w:val="both"/>
        <w:rPr>
          <w:sz w:val="20"/>
          <w:szCs w:val="20"/>
          <w:lang w:eastAsia="en-US"/>
        </w:rPr>
      </w:pPr>
    </w:p>
    <w:p w14:paraId="47757055" w14:textId="77777777" w:rsidR="00A90703" w:rsidRPr="001B3C4A" w:rsidRDefault="00A90703" w:rsidP="00A90703">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7F633F85" w14:textId="77777777" w:rsidR="00A90703" w:rsidRPr="001B3C4A" w:rsidRDefault="00A90703" w:rsidP="00A90703">
      <w:pPr>
        <w:jc w:val="both"/>
        <w:rPr>
          <w:sz w:val="20"/>
          <w:szCs w:val="20"/>
          <w:lang w:eastAsia="en-US"/>
        </w:rPr>
      </w:pPr>
    </w:p>
    <w:p w14:paraId="1D88DEEF" w14:textId="77777777" w:rsidR="00A90703" w:rsidRPr="001B3C4A" w:rsidRDefault="00A90703" w:rsidP="00A90703">
      <w:pPr>
        <w:jc w:val="both"/>
        <w:rPr>
          <w:sz w:val="20"/>
          <w:szCs w:val="20"/>
          <w:lang w:eastAsia="en-US"/>
        </w:rPr>
      </w:pPr>
      <w:r w:rsidRPr="001B3C4A">
        <w:rPr>
          <w:sz w:val="20"/>
          <w:szCs w:val="20"/>
          <w:lang w:eastAsia="en-US"/>
        </w:rPr>
        <w:t>Morebitne spore v zvezi s tem zavarovanjem rešuje stvarno pristojno sodišče po slovenskem pravu.</w:t>
      </w:r>
    </w:p>
    <w:p w14:paraId="26DD35FE" w14:textId="77777777" w:rsidR="00A90703" w:rsidRPr="001B3C4A" w:rsidRDefault="00A90703" w:rsidP="00A90703">
      <w:pPr>
        <w:jc w:val="both"/>
        <w:rPr>
          <w:sz w:val="20"/>
          <w:szCs w:val="20"/>
          <w:lang w:eastAsia="en-US"/>
        </w:rPr>
      </w:pPr>
    </w:p>
    <w:p w14:paraId="0F6D0979" w14:textId="77777777" w:rsidR="00A90703" w:rsidRPr="001B3C4A" w:rsidRDefault="00A90703" w:rsidP="00A90703">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65112346" w14:textId="77777777" w:rsidR="00A90703" w:rsidRPr="001B3C4A" w:rsidRDefault="00A90703" w:rsidP="00A90703">
      <w:pPr>
        <w:jc w:val="both"/>
        <w:rPr>
          <w:sz w:val="20"/>
          <w:szCs w:val="20"/>
          <w:lang w:eastAsia="en-US"/>
        </w:rPr>
      </w:pPr>
    </w:p>
    <w:p w14:paraId="5D8316BC" w14:textId="77777777" w:rsidR="00A90703" w:rsidRPr="001B3C4A" w:rsidRDefault="00A90703" w:rsidP="00A90703">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090C1021" w14:textId="77777777" w:rsidR="00A90703" w:rsidRPr="001B3C4A" w:rsidRDefault="00A90703" w:rsidP="00A90703">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2ED36FB2" w14:textId="77777777" w:rsidR="00A90703" w:rsidRDefault="00A90703" w:rsidP="00A90703">
      <w:pPr>
        <w:tabs>
          <w:tab w:val="left" w:pos="284"/>
          <w:tab w:val="left" w:pos="3969"/>
          <w:tab w:val="left" w:pos="5954"/>
        </w:tabs>
        <w:ind w:left="660"/>
        <w:jc w:val="both"/>
      </w:pPr>
    </w:p>
    <w:p w14:paraId="0070D1DD" w14:textId="77777777" w:rsidR="00A90703" w:rsidRDefault="00A90703" w:rsidP="00A90703">
      <w:pPr>
        <w:tabs>
          <w:tab w:val="left" w:pos="284"/>
          <w:tab w:val="left" w:pos="3969"/>
          <w:tab w:val="left" w:pos="5954"/>
        </w:tabs>
        <w:ind w:left="660"/>
        <w:jc w:val="both"/>
      </w:pPr>
    </w:p>
    <w:p w14:paraId="032FC8BB" w14:textId="77777777" w:rsidR="00A90703" w:rsidRDefault="00A90703" w:rsidP="00A90703">
      <w:pPr>
        <w:tabs>
          <w:tab w:val="left" w:pos="284"/>
          <w:tab w:val="left" w:pos="3969"/>
          <w:tab w:val="left" w:pos="5954"/>
        </w:tabs>
        <w:ind w:left="660"/>
        <w:jc w:val="both"/>
      </w:pPr>
    </w:p>
    <w:p w14:paraId="5B345F50" w14:textId="77777777" w:rsidR="00A90703" w:rsidRDefault="00A90703" w:rsidP="00A90703">
      <w:pPr>
        <w:tabs>
          <w:tab w:val="left" w:pos="284"/>
          <w:tab w:val="left" w:pos="3969"/>
          <w:tab w:val="left" w:pos="5954"/>
        </w:tabs>
        <w:ind w:left="660"/>
        <w:jc w:val="both"/>
      </w:pPr>
    </w:p>
    <w:p w14:paraId="033959F1" w14:textId="77777777" w:rsidR="00A90703" w:rsidRDefault="00A90703" w:rsidP="00A90703">
      <w:pPr>
        <w:tabs>
          <w:tab w:val="left" w:pos="284"/>
          <w:tab w:val="left" w:pos="3969"/>
          <w:tab w:val="left" w:pos="5954"/>
        </w:tabs>
        <w:ind w:left="660"/>
        <w:jc w:val="both"/>
      </w:pPr>
    </w:p>
    <w:p w14:paraId="4A3C1D8F" w14:textId="77777777" w:rsidR="00A90703" w:rsidRDefault="00A90703" w:rsidP="00A90703">
      <w:pPr>
        <w:tabs>
          <w:tab w:val="left" w:pos="284"/>
          <w:tab w:val="left" w:pos="3969"/>
          <w:tab w:val="left" w:pos="5954"/>
        </w:tabs>
        <w:ind w:left="660"/>
        <w:jc w:val="both"/>
      </w:pPr>
    </w:p>
    <w:p w14:paraId="7F46DAD4" w14:textId="77777777" w:rsidR="00A90703" w:rsidRDefault="00A90703" w:rsidP="00A90703">
      <w:pPr>
        <w:tabs>
          <w:tab w:val="left" w:pos="284"/>
          <w:tab w:val="left" w:pos="3969"/>
          <w:tab w:val="left" w:pos="5954"/>
        </w:tabs>
        <w:ind w:left="660"/>
        <w:jc w:val="both"/>
      </w:pPr>
    </w:p>
    <w:p w14:paraId="5C45ECBA" w14:textId="77777777" w:rsidR="00A90703" w:rsidRDefault="00A90703" w:rsidP="00A90703">
      <w:pPr>
        <w:tabs>
          <w:tab w:val="left" w:pos="284"/>
          <w:tab w:val="left" w:pos="3969"/>
          <w:tab w:val="left" w:pos="5954"/>
        </w:tabs>
        <w:ind w:left="660"/>
        <w:jc w:val="both"/>
      </w:pPr>
    </w:p>
    <w:p w14:paraId="2C90F706" w14:textId="77777777" w:rsidR="00A90703" w:rsidRDefault="00A90703" w:rsidP="002B75AE">
      <w:pPr>
        <w:tabs>
          <w:tab w:val="left" w:pos="284"/>
          <w:tab w:val="left" w:pos="5954"/>
        </w:tabs>
        <w:jc w:val="both"/>
      </w:pPr>
    </w:p>
    <w:p w14:paraId="42413F76" w14:textId="77777777" w:rsidR="00A90703" w:rsidRDefault="00A90703" w:rsidP="002B75AE">
      <w:pPr>
        <w:tabs>
          <w:tab w:val="left" w:pos="284"/>
          <w:tab w:val="left" w:pos="5954"/>
        </w:tabs>
        <w:jc w:val="both"/>
      </w:pPr>
    </w:p>
    <w:p w14:paraId="2FE1E848" w14:textId="77777777" w:rsidR="00A90703" w:rsidRDefault="00A90703" w:rsidP="002B75AE">
      <w:pPr>
        <w:tabs>
          <w:tab w:val="left" w:pos="284"/>
          <w:tab w:val="left" w:pos="5954"/>
        </w:tabs>
        <w:jc w:val="both"/>
      </w:pPr>
    </w:p>
    <w:p w14:paraId="69277AE8" w14:textId="77777777" w:rsidR="00A90703" w:rsidRDefault="00A90703" w:rsidP="002B75AE">
      <w:pPr>
        <w:tabs>
          <w:tab w:val="left" w:pos="284"/>
          <w:tab w:val="left" w:pos="5954"/>
        </w:tabs>
        <w:jc w:val="both"/>
      </w:pPr>
    </w:p>
    <w:p w14:paraId="4CC50EAD" w14:textId="77777777" w:rsidR="00A90703" w:rsidRDefault="00A90703" w:rsidP="002B75AE">
      <w:pPr>
        <w:tabs>
          <w:tab w:val="left" w:pos="284"/>
          <w:tab w:val="left" w:pos="5954"/>
        </w:tabs>
        <w:jc w:val="both"/>
      </w:pPr>
    </w:p>
    <w:p w14:paraId="6F2D6C68" w14:textId="77777777" w:rsidR="00A90703" w:rsidRDefault="00A90703" w:rsidP="002B75AE">
      <w:pPr>
        <w:tabs>
          <w:tab w:val="left" w:pos="284"/>
          <w:tab w:val="left" w:pos="5954"/>
        </w:tabs>
        <w:jc w:val="both"/>
      </w:pPr>
    </w:p>
    <w:p w14:paraId="1860B628" w14:textId="77777777" w:rsidR="00A90703" w:rsidRDefault="00A90703" w:rsidP="002B75AE">
      <w:pPr>
        <w:tabs>
          <w:tab w:val="left" w:pos="284"/>
          <w:tab w:val="left" w:pos="5954"/>
        </w:tabs>
        <w:jc w:val="both"/>
      </w:pPr>
    </w:p>
    <w:p w14:paraId="10171A49" w14:textId="77777777" w:rsidR="00A90703" w:rsidRDefault="00A90703" w:rsidP="002B75AE">
      <w:pPr>
        <w:tabs>
          <w:tab w:val="left" w:pos="284"/>
          <w:tab w:val="left" w:pos="5954"/>
        </w:tabs>
        <w:jc w:val="both"/>
      </w:pPr>
    </w:p>
    <w:p w14:paraId="09931D5C" w14:textId="77777777" w:rsidR="00A90703" w:rsidRDefault="00A90703" w:rsidP="002B75AE">
      <w:pPr>
        <w:tabs>
          <w:tab w:val="left" w:pos="284"/>
          <w:tab w:val="left" w:pos="5954"/>
        </w:tabs>
        <w:jc w:val="both"/>
      </w:pPr>
    </w:p>
    <w:p w14:paraId="240D5227" w14:textId="77777777" w:rsidR="00A90703" w:rsidRDefault="00A90703" w:rsidP="002B75AE">
      <w:pPr>
        <w:tabs>
          <w:tab w:val="left" w:pos="284"/>
          <w:tab w:val="left" w:pos="5954"/>
        </w:tabs>
        <w:jc w:val="both"/>
      </w:pPr>
    </w:p>
    <w:p w14:paraId="0879F374" w14:textId="77777777" w:rsidR="00A90703" w:rsidRDefault="00A90703" w:rsidP="002B75AE">
      <w:pPr>
        <w:tabs>
          <w:tab w:val="left" w:pos="284"/>
          <w:tab w:val="left" w:pos="5954"/>
        </w:tabs>
        <w:jc w:val="both"/>
      </w:pPr>
    </w:p>
    <w:p w14:paraId="6C424971" w14:textId="77777777" w:rsidR="00A90703" w:rsidRDefault="00A90703" w:rsidP="002B75AE">
      <w:pPr>
        <w:tabs>
          <w:tab w:val="left" w:pos="284"/>
          <w:tab w:val="left" w:pos="5954"/>
        </w:tabs>
        <w:jc w:val="both"/>
      </w:pPr>
    </w:p>
    <w:p w14:paraId="4DB6EF7B" w14:textId="77777777" w:rsidR="00A90703" w:rsidRDefault="00A90703" w:rsidP="002B75AE">
      <w:pPr>
        <w:tabs>
          <w:tab w:val="left" w:pos="284"/>
          <w:tab w:val="left" w:pos="5954"/>
        </w:tabs>
        <w:jc w:val="both"/>
      </w:pPr>
    </w:p>
    <w:p w14:paraId="7DF518D7" w14:textId="77777777" w:rsidR="00A90703" w:rsidRDefault="00A90703" w:rsidP="002B75AE">
      <w:pPr>
        <w:tabs>
          <w:tab w:val="left" w:pos="284"/>
          <w:tab w:val="left" w:pos="5954"/>
        </w:tabs>
        <w:jc w:val="both"/>
      </w:pPr>
    </w:p>
    <w:p w14:paraId="705CDFB0" w14:textId="77777777" w:rsidR="00A90703" w:rsidRDefault="00A90703" w:rsidP="002B75AE">
      <w:pPr>
        <w:tabs>
          <w:tab w:val="left" w:pos="284"/>
          <w:tab w:val="left" w:pos="5954"/>
        </w:tabs>
        <w:jc w:val="both"/>
      </w:pPr>
    </w:p>
    <w:p w14:paraId="767F83D3" w14:textId="77777777" w:rsidR="00A90703" w:rsidRDefault="00A90703" w:rsidP="002B75AE">
      <w:pPr>
        <w:tabs>
          <w:tab w:val="left" w:pos="284"/>
          <w:tab w:val="left" w:pos="5954"/>
        </w:tabs>
        <w:jc w:val="both"/>
      </w:pPr>
    </w:p>
    <w:p w14:paraId="05837AAF" w14:textId="77777777" w:rsidR="00A90703" w:rsidRDefault="00A90703" w:rsidP="002B75AE">
      <w:pPr>
        <w:tabs>
          <w:tab w:val="left" w:pos="284"/>
          <w:tab w:val="left" w:pos="5954"/>
        </w:tabs>
        <w:jc w:val="both"/>
      </w:pPr>
    </w:p>
    <w:p w14:paraId="2C5FB3DE" w14:textId="77777777" w:rsidR="00A90703" w:rsidRDefault="00A90703" w:rsidP="002B75AE">
      <w:pPr>
        <w:tabs>
          <w:tab w:val="left" w:pos="284"/>
          <w:tab w:val="left" w:pos="5954"/>
        </w:tabs>
        <w:jc w:val="both"/>
      </w:pPr>
    </w:p>
    <w:p w14:paraId="5D48ED78" w14:textId="77777777" w:rsidR="00A90703" w:rsidRDefault="00A90703" w:rsidP="002B75AE">
      <w:pPr>
        <w:tabs>
          <w:tab w:val="left" w:pos="284"/>
          <w:tab w:val="left" w:pos="5954"/>
        </w:tabs>
        <w:jc w:val="both"/>
      </w:pPr>
    </w:p>
    <w:p w14:paraId="759C36C8" w14:textId="77777777" w:rsidR="00A90703" w:rsidRDefault="00A90703" w:rsidP="002B75AE">
      <w:pPr>
        <w:tabs>
          <w:tab w:val="left" w:pos="284"/>
          <w:tab w:val="left" w:pos="5954"/>
        </w:tabs>
        <w:jc w:val="both"/>
      </w:pPr>
    </w:p>
    <w:p w14:paraId="4CF3AC23" w14:textId="77777777" w:rsidR="00A90703" w:rsidRDefault="00A90703" w:rsidP="002B75AE">
      <w:pPr>
        <w:tabs>
          <w:tab w:val="left" w:pos="284"/>
          <w:tab w:val="left" w:pos="5954"/>
        </w:tabs>
        <w:jc w:val="both"/>
      </w:pPr>
    </w:p>
    <w:p w14:paraId="483C1E9B" w14:textId="77777777" w:rsidR="00A90703" w:rsidRDefault="00A90703" w:rsidP="002B75AE">
      <w:pPr>
        <w:tabs>
          <w:tab w:val="left" w:pos="284"/>
          <w:tab w:val="left" w:pos="5954"/>
        </w:tabs>
        <w:jc w:val="both"/>
      </w:pPr>
    </w:p>
    <w:p w14:paraId="508A526E" w14:textId="77777777" w:rsidR="00A90703" w:rsidRDefault="00A90703" w:rsidP="002B75AE">
      <w:pPr>
        <w:tabs>
          <w:tab w:val="left" w:pos="284"/>
          <w:tab w:val="left" w:pos="5954"/>
        </w:tabs>
        <w:jc w:val="both"/>
      </w:pPr>
    </w:p>
    <w:p w14:paraId="57E0B54A" w14:textId="77777777" w:rsidR="00A90703" w:rsidRDefault="00A90703" w:rsidP="002B75AE">
      <w:pPr>
        <w:tabs>
          <w:tab w:val="left" w:pos="284"/>
          <w:tab w:val="left" w:pos="5954"/>
        </w:tabs>
        <w:jc w:val="both"/>
      </w:pPr>
    </w:p>
    <w:p w14:paraId="74E245D4" w14:textId="77777777" w:rsidR="00A90703" w:rsidRDefault="00A90703" w:rsidP="002B75AE">
      <w:pPr>
        <w:tabs>
          <w:tab w:val="left" w:pos="284"/>
          <w:tab w:val="left" w:pos="5954"/>
        </w:tabs>
        <w:jc w:val="both"/>
      </w:pPr>
    </w:p>
    <w:p w14:paraId="69D47AAF" w14:textId="77777777" w:rsidR="00A90703" w:rsidRDefault="00A90703" w:rsidP="002B75AE">
      <w:pPr>
        <w:tabs>
          <w:tab w:val="left" w:pos="284"/>
          <w:tab w:val="left" w:pos="5954"/>
        </w:tabs>
        <w:jc w:val="both"/>
      </w:pPr>
    </w:p>
    <w:p w14:paraId="74B45D4D" w14:textId="5E852F16" w:rsidR="00E40359" w:rsidRDefault="002B75AE" w:rsidP="002B75AE">
      <w:pPr>
        <w:tabs>
          <w:tab w:val="left" w:pos="284"/>
          <w:tab w:val="left" w:pos="5954"/>
        </w:tabs>
        <w:jc w:val="both"/>
      </w:pPr>
      <w:r>
        <w:tab/>
      </w:r>
      <w:r>
        <w:tab/>
      </w:r>
      <w:r>
        <w:tab/>
        <w:t xml:space="preserve">      </w:t>
      </w:r>
    </w:p>
    <w:p w14:paraId="19BD4775" w14:textId="77777777" w:rsidR="002B75AE" w:rsidRDefault="002B75AE" w:rsidP="002B75AE">
      <w:pPr>
        <w:tabs>
          <w:tab w:val="left" w:pos="284"/>
          <w:tab w:val="left" w:pos="5954"/>
        </w:tabs>
        <w:jc w:val="both"/>
      </w:pPr>
    </w:p>
    <w:p w14:paraId="7A1DFDEE" w14:textId="720A40A3" w:rsidR="005B59C9" w:rsidRDefault="005B59C9" w:rsidP="003E246B">
      <w:pPr>
        <w:tabs>
          <w:tab w:val="left" w:pos="284"/>
          <w:tab w:val="left" w:pos="3969"/>
          <w:tab w:val="left" w:pos="5954"/>
        </w:tabs>
        <w:ind w:left="660"/>
        <w:jc w:val="both"/>
      </w:pPr>
    </w:p>
    <w:p w14:paraId="0E5EAB66" w14:textId="60E21708" w:rsidR="009422DB" w:rsidRDefault="009422DB" w:rsidP="003E246B">
      <w:pPr>
        <w:tabs>
          <w:tab w:val="left" w:pos="284"/>
          <w:tab w:val="left" w:pos="3969"/>
          <w:tab w:val="left" w:pos="5954"/>
        </w:tabs>
        <w:ind w:left="660"/>
        <w:jc w:val="both"/>
      </w:pPr>
    </w:p>
    <w:p w14:paraId="5C9A89D6" w14:textId="2FA6C137" w:rsidR="009422DB" w:rsidRDefault="009422DB" w:rsidP="003E246B">
      <w:pPr>
        <w:tabs>
          <w:tab w:val="left" w:pos="284"/>
          <w:tab w:val="left" w:pos="3969"/>
          <w:tab w:val="left" w:pos="5954"/>
        </w:tabs>
        <w:ind w:left="660"/>
        <w:jc w:val="both"/>
      </w:pPr>
    </w:p>
    <w:p w14:paraId="2B4F3918" w14:textId="194E0698" w:rsidR="009422DB" w:rsidRDefault="009422DB" w:rsidP="003E246B">
      <w:pPr>
        <w:tabs>
          <w:tab w:val="left" w:pos="284"/>
          <w:tab w:val="left" w:pos="3969"/>
          <w:tab w:val="left" w:pos="5954"/>
        </w:tabs>
        <w:ind w:left="660"/>
        <w:jc w:val="both"/>
      </w:pPr>
    </w:p>
    <w:p w14:paraId="615FA386" w14:textId="2D112F43" w:rsidR="009422DB" w:rsidRDefault="009422DB" w:rsidP="003E246B">
      <w:pPr>
        <w:tabs>
          <w:tab w:val="left" w:pos="284"/>
          <w:tab w:val="left" w:pos="3969"/>
          <w:tab w:val="left" w:pos="5954"/>
        </w:tabs>
        <w:ind w:left="660"/>
        <w:jc w:val="both"/>
      </w:pPr>
    </w:p>
    <w:p w14:paraId="074EE02E" w14:textId="192E587A" w:rsidR="009422DB" w:rsidRDefault="009422DB" w:rsidP="003E246B">
      <w:pPr>
        <w:tabs>
          <w:tab w:val="left" w:pos="284"/>
          <w:tab w:val="left" w:pos="3969"/>
          <w:tab w:val="left" w:pos="5954"/>
        </w:tabs>
        <w:ind w:left="660"/>
        <w:jc w:val="both"/>
      </w:pPr>
    </w:p>
    <w:p w14:paraId="2204F3E0" w14:textId="77777777" w:rsidR="002B0EC7" w:rsidRDefault="002B0EC7"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032FFDF1"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571426">
        <w:rPr>
          <w:b/>
          <w:bCs/>
          <w:sz w:val="20"/>
        </w:rPr>
        <w:t>2</w:t>
      </w:r>
      <w:r w:rsidR="00085C9C">
        <w:rPr>
          <w:b/>
          <w:bCs/>
          <w:sz w:val="20"/>
        </w:rPr>
        <w:t xml:space="preserve"> </w:t>
      </w:r>
      <w:r>
        <w:rPr>
          <w:b/>
          <w:bCs/>
          <w:sz w:val="20"/>
        </w:rPr>
        <w:t xml:space="preserve">- </w:t>
      </w:r>
      <w:r>
        <w:rPr>
          <w:sz w:val="20"/>
        </w:rPr>
        <w:t xml:space="preserve">k ponudbeni dokumentaciji  </w:t>
      </w:r>
      <w:r>
        <w:rPr>
          <w:b/>
          <w:sz w:val="20"/>
        </w:rPr>
        <w:t>JN</w:t>
      </w:r>
      <w:r w:rsidR="002B0EC7">
        <w:rPr>
          <w:b/>
          <w:sz w:val="20"/>
        </w:rPr>
        <w:t>2</w:t>
      </w:r>
      <w:r>
        <w:rPr>
          <w:b/>
          <w:sz w:val="20"/>
        </w:rPr>
        <w:t>-</w:t>
      </w:r>
      <w:r w:rsidR="009422DB">
        <w:rPr>
          <w:b/>
          <w:sz w:val="20"/>
        </w:rPr>
        <w:t>B</w:t>
      </w:r>
      <w:r>
        <w:rPr>
          <w:b/>
          <w:sz w:val="20"/>
        </w:rPr>
        <w:t>/2</w:t>
      </w:r>
      <w:r w:rsidR="002B75AE">
        <w:rPr>
          <w:b/>
          <w:sz w:val="20"/>
        </w:rPr>
        <w:t>6</w:t>
      </w:r>
      <w:r>
        <w:rPr>
          <w:b/>
          <w:bCs/>
          <w:sz w:val="20"/>
        </w:rPr>
        <w:tab/>
        <w:t>OBRAZEC</w:t>
      </w:r>
    </w:p>
    <w:p w14:paraId="1B7C9687" w14:textId="77777777" w:rsidR="00BB33B5" w:rsidRDefault="00BB33B5" w:rsidP="00BB33B5">
      <w:pPr>
        <w:tabs>
          <w:tab w:val="left" w:pos="284"/>
          <w:tab w:val="left" w:pos="5954"/>
        </w:tabs>
        <w:rPr>
          <w:b/>
          <w:sz w:val="28"/>
        </w:rPr>
      </w:pPr>
    </w:p>
    <w:p w14:paraId="15A76853" w14:textId="69B1281C" w:rsidR="00BB33B5" w:rsidRDefault="00BB33B5" w:rsidP="00BB33B5">
      <w:pPr>
        <w:tabs>
          <w:tab w:val="left" w:pos="284"/>
          <w:tab w:val="left" w:pos="5954"/>
        </w:tabs>
        <w:rPr>
          <w:b/>
          <w:sz w:val="28"/>
        </w:rPr>
      </w:pPr>
      <w:r>
        <w:rPr>
          <w:b/>
          <w:sz w:val="28"/>
        </w:rPr>
        <w:t>III.1</w:t>
      </w:r>
      <w:r w:rsidR="00571426">
        <w:rPr>
          <w:b/>
          <w:sz w:val="28"/>
        </w:rPr>
        <w:t>2</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7F781B13" w14:textId="77777777" w:rsidR="003F79E9" w:rsidRPr="003F79E9" w:rsidRDefault="003F79E9" w:rsidP="003F79E9">
      <w:pPr>
        <w:tabs>
          <w:tab w:val="left" w:pos="284"/>
          <w:tab w:val="left" w:pos="5954"/>
        </w:tabs>
        <w:jc w:val="both"/>
        <w:rPr>
          <w:sz w:val="4"/>
        </w:rPr>
      </w:pPr>
    </w:p>
    <w:p w14:paraId="73FDF6D5" w14:textId="77777777" w:rsidR="00E50CDE" w:rsidRPr="00080D10" w:rsidRDefault="003F79E9"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70F34A07" w14:textId="77777777" w:rsidR="00E50CDE" w:rsidRPr="00080D10" w:rsidRDefault="00E50CDE" w:rsidP="00E50CDE">
      <w:pPr>
        <w:jc w:val="both"/>
        <w:rPr>
          <w:b/>
          <w:szCs w:val="23"/>
        </w:rPr>
      </w:pPr>
      <w:r w:rsidRPr="00080D10">
        <w:rPr>
          <w:b/>
          <w:szCs w:val="23"/>
        </w:rPr>
        <w:t xml:space="preserve">1. sklop: Manjše gospodarsko vozilo </w:t>
      </w:r>
    </w:p>
    <w:p w14:paraId="406BEA1A" w14:textId="77777777" w:rsidR="00E50CDE" w:rsidRPr="00080D10" w:rsidRDefault="00E50CDE" w:rsidP="00E50CDE">
      <w:pPr>
        <w:jc w:val="both"/>
        <w:rPr>
          <w:b/>
          <w:szCs w:val="23"/>
        </w:rPr>
      </w:pPr>
      <w:r w:rsidRPr="00080D10">
        <w:rPr>
          <w:b/>
          <w:szCs w:val="23"/>
        </w:rPr>
        <w:t xml:space="preserve">2. sklop: Kompaktni električni osebni avtomobil </w:t>
      </w:r>
    </w:p>
    <w:p w14:paraId="3DB3A435" w14:textId="39BF1E66" w:rsidR="003F79E9" w:rsidRPr="000B089D" w:rsidRDefault="003F79E9" w:rsidP="00E50CDE">
      <w:pPr>
        <w:jc w:val="both"/>
        <w:rPr>
          <w:sz w:val="2"/>
        </w:rPr>
      </w:pPr>
    </w:p>
    <w:p w14:paraId="2FAF6C48" w14:textId="77777777" w:rsidR="003F79E9" w:rsidRPr="0047246C" w:rsidRDefault="003F79E9" w:rsidP="003F79E9">
      <w:pPr>
        <w:rPr>
          <w:sz w:val="2"/>
        </w:rPr>
      </w:pPr>
    </w:p>
    <w:p w14:paraId="77D9D6A0" w14:textId="77777777" w:rsidR="003F79E9" w:rsidRPr="00011197" w:rsidRDefault="003F79E9" w:rsidP="003F79E9">
      <w:pPr>
        <w:pBdr>
          <w:top w:val="single" w:sz="4" w:space="1" w:color="auto"/>
        </w:pBdr>
        <w:tabs>
          <w:tab w:val="left" w:pos="284"/>
          <w:tab w:val="left" w:pos="5954"/>
        </w:tabs>
        <w:jc w:val="both"/>
        <w:rPr>
          <w:b/>
          <w:sz w:val="18"/>
          <w:szCs w:val="18"/>
        </w:rPr>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9"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9"/>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BA7A29" w:rsidRDefault="00BA7A29">
      <w:r>
        <w:separator/>
      </w:r>
    </w:p>
  </w:endnote>
  <w:endnote w:type="continuationSeparator" w:id="0">
    <w:p w14:paraId="01B2F9AC" w14:textId="77777777" w:rsidR="00BA7A29" w:rsidRDefault="00BA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42E1"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4A01D89E"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4A2EFA9A" w:rsidR="00BA7A29" w:rsidRDefault="00BA7A29" w:rsidP="00207C0E">
    <w:pPr>
      <w:pStyle w:val="Noga"/>
      <w:pBdr>
        <w:bottom w:val="single" w:sz="4" w:space="1" w:color="auto"/>
      </w:pBdr>
      <w:rPr>
        <w:sz w:val="12"/>
      </w:rPr>
    </w:pPr>
    <w:bookmarkStart w:id="5" w:name="_Hlk201212347"/>
    <w:bookmarkStart w:id="6" w:name="_Hlk201212348"/>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5"/>
  <w:bookmarkEnd w:id="6"/>
  <w:p w14:paraId="286383FF" w14:textId="286C88DD" w:rsidR="00BA7A29" w:rsidRPr="0046279A"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1C848"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502176D8"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2AE9F"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36C82779" w14:textId="68C89FCF"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B217"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1820312" w14:textId="186D2D36"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EEF63"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4E541BDA" w14:textId="1DD90798"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BA7A29" w:rsidRDefault="00BA7A29">
      <w:r>
        <w:separator/>
      </w:r>
    </w:p>
  </w:footnote>
  <w:footnote w:type="continuationSeparator" w:id="0">
    <w:p w14:paraId="6D76E921" w14:textId="77777777" w:rsidR="00BA7A29" w:rsidRDefault="00BA7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BA7A29" w:rsidRDefault="00BA7A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BA7A29" w:rsidRPr="00946D7A" w:rsidRDefault="00BA7A29"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BA7A29" w:rsidRDefault="00BA7A29"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BA7A29" w:rsidRDefault="00BA7A2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BA7A29" w:rsidRDefault="00BA7A29" w:rsidP="00AD46A0">
    <w:pPr>
      <w:pStyle w:val="Glava"/>
    </w:pPr>
  </w:p>
  <w:p w14:paraId="50B541F2" w14:textId="77777777" w:rsidR="00BA7A29" w:rsidRDefault="00BA7A2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BA7A29" w:rsidRDefault="00BA7A29" w:rsidP="00AD46A0">
    <w:pPr>
      <w:pStyle w:val="Glava"/>
    </w:pPr>
  </w:p>
  <w:p w14:paraId="17429189" w14:textId="77777777" w:rsidR="00BA7A29" w:rsidRDefault="00BA7A2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BA7A29" w:rsidRDefault="00BA7A29"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BA7A29" w:rsidRPr="00AA6349" w:rsidRDefault="00BA7A29"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7B6A14"/>
    <w:multiLevelType w:val="hybridMultilevel"/>
    <w:tmpl w:val="C262A762"/>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E1A6005"/>
    <w:multiLevelType w:val="hybridMultilevel"/>
    <w:tmpl w:val="660C4EF0"/>
    <w:lvl w:ilvl="0" w:tplc="B874BC96">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2" w15:restartNumberingAfterBreak="0">
    <w:nsid w:val="356E7516"/>
    <w:multiLevelType w:val="hybridMultilevel"/>
    <w:tmpl w:val="2BF01DA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9516154"/>
    <w:multiLevelType w:val="hybridMultilevel"/>
    <w:tmpl w:val="F22881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3"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4"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5"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6"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0"/>
  </w:num>
  <w:num w:numId="3">
    <w:abstractNumId w:val="18"/>
  </w:num>
  <w:num w:numId="4">
    <w:abstractNumId w:val="30"/>
  </w:num>
  <w:num w:numId="5">
    <w:abstractNumId w:val="10"/>
  </w:num>
  <w:num w:numId="6">
    <w:abstractNumId w:val="17"/>
  </w:num>
  <w:num w:numId="7">
    <w:abstractNumId w:val="44"/>
  </w:num>
  <w:num w:numId="8">
    <w:abstractNumId w:val="42"/>
  </w:num>
  <w:num w:numId="9">
    <w:abstractNumId w:val="53"/>
  </w:num>
  <w:num w:numId="10">
    <w:abstractNumId w:val="56"/>
  </w:num>
  <w:num w:numId="11">
    <w:abstractNumId w:val="43"/>
  </w:num>
  <w:num w:numId="12">
    <w:abstractNumId w:val="43"/>
    <w:lvlOverride w:ilvl="0">
      <w:lvl w:ilvl="0">
        <w:start w:val="1"/>
        <w:numFmt w:val="decimal"/>
        <w:lvlText w:val="%1."/>
        <w:legacy w:legacy="1" w:legacySpace="0" w:legacyIndent="283"/>
        <w:lvlJc w:val="left"/>
        <w:pPr>
          <w:ind w:left="283" w:hanging="283"/>
        </w:pPr>
        <w:rPr>
          <w:b w:val="0"/>
          <w:color w:val="auto"/>
        </w:rPr>
      </w:lvl>
    </w:lvlOverride>
  </w:num>
  <w:num w:numId="13">
    <w:abstractNumId w:val="52"/>
  </w:num>
  <w:num w:numId="14">
    <w:abstractNumId w:val="41"/>
  </w:num>
  <w:num w:numId="15">
    <w:abstractNumId w:val="49"/>
  </w:num>
  <w:num w:numId="16">
    <w:abstractNumId w:val="11"/>
  </w:num>
  <w:num w:numId="17">
    <w:abstractNumId w:val="31"/>
  </w:num>
  <w:num w:numId="18">
    <w:abstractNumId w:val="14"/>
  </w:num>
  <w:num w:numId="19">
    <w:abstractNumId w:val="29"/>
  </w:num>
  <w:num w:numId="20">
    <w:abstractNumId w:val="34"/>
  </w:num>
  <w:num w:numId="21">
    <w:abstractNumId w:val="38"/>
  </w:num>
  <w:num w:numId="22">
    <w:abstractNumId w:val="5"/>
  </w:num>
  <w:num w:numId="23">
    <w:abstractNumId w:val="35"/>
  </w:num>
  <w:num w:numId="24">
    <w:abstractNumId w:val="46"/>
  </w:num>
  <w:num w:numId="25">
    <w:abstractNumId w:val="9"/>
  </w:num>
  <w:num w:numId="26">
    <w:abstractNumId w:val="45"/>
  </w:num>
  <w:num w:numId="27">
    <w:abstractNumId w:val="4"/>
  </w:num>
  <w:num w:numId="28">
    <w:abstractNumId w:val="57"/>
  </w:num>
  <w:num w:numId="29">
    <w:abstractNumId w:val="47"/>
  </w:num>
  <w:num w:numId="30">
    <w:abstractNumId w:val="51"/>
  </w:num>
  <w:num w:numId="31">
    <w:abstractNumId w:val="28"/>
  </w:num>
  <w:num w:numId="32">
    <w:abstractNumId w:val="40"/>
  </w:num>
  <w:num w:numId="33">
    <w:abstractNumId w:val="21"/>
  </w:num>
  <w:num w:numId="34">
    <w:abstractNumId w:val="25"/>
  </w:num>
  <w:num w:numId="35">
    <w:abstractNumId w:val="37"/>
  </w:num>
  <w:num w:numId="36">
    <w:abstractNumId w:val="8"/>
  </w:num>
  <w:num w:numId="37">
    <w:abstractNumId w:val="39"/>
  </w:num>
  <w:num w:numId="38">
    <w:abstractNumId w:val="36"/>
  </w:num>
  <w:num w:numId="39">
    <w:abstractNumId w:val="23"/>
  </w:num>
  <w:num w:numId="40">
    <w:abstractNumId w:val="50"/>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26"/>
  </w:num>
  <w:num w:numId="50">
    <w:abstractNumId w:val="54"/>
  </w:num>
  <w:num w:numId="51">
    <w:abstractNumId w:val="33"/>
  </w:num>
  <w:num w:numId="52">
    <w:abstractNumId w:val="24"/>
  </w:num>
  <w:num w:numId="53">
    <w:abstractNumId w:val="7"/>
  </w:num>
  <w:num w:numId="54">
    <w:abstractNumId w:val="22"/>
  </w:num>
  <w:num w:numId="55">
    <w:abstractNumId w:val="16"/>
  </w:num>
  <w:num w:numId="56">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11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CCD"/>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220"/>
    <w:rsid w:val="00044524"/>
    <w:rsid w:val="0004464B"/>
    <w:rsid w:val="00044E58"/>
    <w:rsid w:val="00045128"/>
    <w:rsid w:val="0004613C"/>
    <w:rsid w:val="00046588"/>
    <w:rsid w:val="00046E10"/>
    <w:rsid w:val="00050E12"/>
    <w:rsid w:val="000511E8"/>
    <w:rsid w:val="00051E87"/>
    <w:rsid w:val="00051F25"/>
    <w:rsid w:val="00051F6D"/>
    <w:rsid w:val="00051F9E"/>
    <w:rsid w:val="000522B5"/>
    <w:rsid w:val="00052D38"/>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0D10"/>
    <w:rsid w:val="000820B6"/>
    <w:rsid w:val="000839B7"/>
    <w:rsid w:val="0008519F"/>
    <w:rsid w:val="00085C9C"/>
    <w:rsid w:val="00086577"/>
    <w:rsid w:val="00086832"/>
    <w:rsid w:val="00087DF1"/>
    <w:rsid w:val="000911A2"/>
    <w:rsid w:val="00091BBD"/>
    <w:rsid w:val="00092DE1"/>
    <w:rsid w:val="00092F0A"/>
    <w:rsid w:val="0009346D"/>
    <w:rsid w:val="000934FC"/>
    <w:rsid w:val="00093BE7"/>
    <w:rsid w:val="00094B95"/>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89D"/>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00F"/>
    <w:rsid w:val="000D0555"/>
    <w:rsid w:val="000D0D80"/>
    <w:rsid w:val="000D14F9"/>
    <w:rsid w:val="000D36A0"/>
    <w:rsid w:val="000D3B24"/>
    <w:rsid w:val="000D4860"/>
    <w:rsid w:val="000D4E34"/>
    <w:rsid w:val="000D5124"/>
    <w:rsid w:val="000D5572"/>
    <w:rsid w:val="000D5E67"/>
    <w:rsid w:val="000D603D"/>
    <w:rsid w:val="000D6D0D"/>
    <w:rsid w:val="000D7BA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0D0"/>
    <w:rsid w:val="0012543D"/>
    <w:rsid w:val="00126889"/>
    <w:rsid w:val="00130118"/>
    <w:rsid w:val="001309D2"/>
    <w:rsid w:val="00131188"/>
    <w:rsid w:val="001318F6"/>
    <w:rsid w:val="00132557"/>
    <w:rsid w:val="001328FC"/>
    <w:rsid w:val="00132DA2"/>
    <w:rsid w:val="00133863"/>
    <w:rsid w:val="00133DBB"/>
    <w:rsid w:val="00134285"/>
    <w:rsid w:val="001343C2"/>
    <w:rsid w:val="00134940"/>
    <w:rsid w:val="00134B3A"/>
    <w:rsid w:val="00134C35"/>
    <w:rsid w:val="00134F1D"/>
    <w:rsid w:val="00136EED"/>
    <w:rsid w:val="001403A9"/>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05D7"/>
    <w:rsid w:val="001514FF"/>
    <w:rsid w:val="00151849"/>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05E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09A"/>
    <w:rsid w:val="00183650"/>
    <w:rsid w:val="00183D57"/>
    <w:rsid w:val="00184322"/>
    <w:rsid w:val="001843C4"/>
    <w:rsid w:val="001859A4"/>
    <w:rsid w:val="00185B52"/>
    <w:rsid w:val="001867AB"/>
    <w:rsid w:val="00186900"/>
    <w:rsid w:val="00186A5C"/>
    <w:rsid w:val="00187557"/>
    <w:rsid w:val="001900FB"/>
    <w:rsid w:val="001901EE"/>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0FF4"/>
    <w:rsid w:val="001B1B14"/>
    <w:rsid w:val="001B233A"/>
    <w:rsid w:val="001B25EE"/>
    <w:rsid w:val="001B279D"/>
    <w:rsid w:val="001B2D12"/>
    <w:rsid w:val="001B2E4E"/>
    <w:rsid w:val="001B338E"/>
    <w:rsid w:val="001B3C4A"/>
    <w:rsid w:val="001B532B"/>
    <w:rsid w:val="001B791E"/>
    <w:rsid w:val="001C44F9"/>
    <w:rsid w:val="001C48A4"/>
    <w:rsid w:val="001C6596"/>
    <w:rsid w:val="001C68F6"/>
    <w:rsid w:val="001C69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0ABA"/>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9F9"/>
    <w:rsid w:val="00247AF7"/>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6A2"/>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0BAC"/>
    <w:rsid w:val="002927F8"/>
    <w:rsid w:val="00293E47"/>
    <w:rsid w:val="002945BA"/>
    <w:rsid w:val="002946DE"/>
    <w:rsid w:val="002953A0"/>
    <w:rsid w:val="002953F5"/>
    <w:rsid w:val="00295B28"/>
    <w:rsid w:val="002966E8"/>
    <w:rsid w:val="00297B20"/>
    <w:rsid w:val="002A0C52"/>
    <w:rsid w:val="002A0E0E"/>
    <w:rsid w:val="002A1076"/>
    <w:rsid w:val="002A19DF"/>
    <w:rsid w:val="002A1F30"/>
    <w:rsid w:val="002A260B"/>
    <w:rsid w:val="002A263B"/>
    <w:rsid w:val="002A2B97"/>
    <w:rsid w:val="002A2EB3"/>
    <w:rsid w:val="002A481B"/>
    <w:rsid w:val="002A5985"/>
    <w:rsid w:val="002B0EC7"/>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940"/>
    <w:rsid w:val="002D7C6C"/>
    <w:rsid w:val="002E0CDD"/>
    <w:rsid w:val="002E2584"/>
    <w:rsid w:val="002E2F42"/>
    <w:rsid w:val="002E3280"/>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3E8C"/>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1612"/>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324"/>
    <w:rsid w:val="0034357C"/>
    <w:rsid w:val="00343EF1"/>
    <w:rsid w:val="003453BB"/>
    <w:rsid w:val="00345412"/>
    <w:rsid w:val="003455FC"/>
    <w:rsid w:val="00345D3E"/>
    <w:rsid w:val="00345FD0"/>
    <w:rsid w:val="003462AB"/>
    <w:rsid w:val="003468F7"/>
    <w:rsid w:val="00347C8D"/>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47B7"/>
    <w:rsid w:val="00375ED3"/>
    <w:rsid w:val="00376217"/>
    <w:rsid w:val="003768D0"/>
    <w:rsid w:val="00376CF2"/>
    <w:rsid w:val="003772B2"/>
    <w:rsid w:val="0037736A"/>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90E6F"/>
    <w:rsid w:val="003914A5"/>
    <w:rsid w:val="003915FD"/>
    <w:rsid w:val="00391838"/>
    <w:rsid w:val="00391C6D"/>
    <w:rsid w:val="00391ED7"/>
    <w:rsid w:val="003931BC"/>
    <w:rsid w:val="0039438B"/>
    <w:rsid w:val="003947A2"/>
    <w:rsid w:val="0039574F"/>
    <w:rsid w:val="003960D4"/>
    <w:rsid w:val="0039698F"/>
    <w:rsid w:val="003A04A6"/>
    <w:rsid w:val="003A11E3"/>
    <w:rsid w:val="003A159C"/>
    <w:rsid w:val="003A33D8"/>
    <w:rsid w:val="003A3A04"/>
    <w:rsid w:val="003A47ED"/>
    <w:rsid w:val="003A57AF"/>
    <w:rsid w:val="003A7988"/>
    <w:rsid w:val="003B31F9"/>
    <w:rsid w:val="003B35F6"/>
    <w:rsid w:val="003B51EB"/>
    <w:rsid w:val="003B604D"/>
    <w:rsid w:val="003B6660"/>
    <w:rsid w:val="003B7D35"/>
    <w:rsid w:val="003C08C6"/>
    <w:rsid w:val="003C0A97"/>
    <w:rsid w:val="003C111F"/>
    <w:rsid w:val="003C20E0"/>
    <w:rsid w:val="003C27F0"/>
    <w:rsid w:val="003C35A2"/>
    <w:rsid w:val="003C4426"/>
    <w:rsid w:val="003C512E"/>
    <w:rsid w:val="003C54AF"/>
    <w:rsid w:val="003C5584"/>
    <w:rsid w:val="003C5804"/>
    <w:rsid w:val="003C5BB3"/>
    <w:rsid w:val="003C6316"/>
    <w:rsid w:val="003C7372"/>
    <w:rsid w:val="003D32FC"/>
    <w:rsid w:val="003D3BBD"/>
    <w:rsid w:val="003D3E3C"/>
    <w:rsid w:val="003D4C15"/>
    <w:rsid w:val="003D6255"/>
    <w:rsid w:val="003D7006"/>
    <w:rsid w:val="003D7F1C"/>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70D"/>
    <w:rsid w:val="003F4778"/>
    <w:rsid w:val="003F486F"/>
    <w:rsid w:val="003F58E3"/>
    <w:rsid w:val="003F6DCD"/>
    <w:rsid w:val="003F711B"/>
    <w:rsid w:val="003F79E9"/>
    <w:rsid w:val="003F7A8A"/>
    <w:rsid w:val="0040077C"/>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28EC"/>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0D06"/>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0E57"/>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9A"/>
    <w:rsid w:val="004627BB"/>
    <w:rsid w:val="00462A3D"/>
    <w:rsid w:val="004632AB"/>
    <w:rsid w:val="004640AA"/>
    <w:rsid w:val="0046438A"/>
    <w:rsid w:val="004648BE"/>
    <w:rsid w:val="004655EA"/>
    <w:rsid w:val="00465AF8"/>
    <w:rsid w:val="004660C7"/>
    <w:rsid w:val="004661DB"/>
    <w:rsid w:val="004707F4"/>
    <w:rsid w:val="0047104C"/>
    <w:rsid w:val="004713B3"/>
    <w:rsid w:val="004715AE"/>
    <w:rsid w:val="00471AFC"/>
    <w:rsid w:val="004723F3"/>
    <w:rsid w:val="0047246C"/>
    <w:rsid w:val="004724FB"/>
    <w:rsid w:val="00472FA3"/>
    <w:rsid w:val="004732E2"/>
    <w:rsid w:val="004734E6"/>
    <w:rsid w:val="0047359B"/>
    <w:rsid w:val="00473668"/>
    <w:rsid w:val="00474597"/>
    <w:rsid w:val="00474E8B"/>
    <w:rsid w:val="00474ED7"/>
    <w:rsid w:val="004750E6"/>
    <w:rsid w:val="004754E6"/>
    <w:rsid w:val="00475821"/>
    <w:rsid w:val="0047602A"/>
    <w:rsid w:val="0047661C"/>
    <w:rsid w:val="0047790B"/>
    <w:rsid w:val="00477F4D"/>
    <w:rsid w:val="00480C3E"/>
    <w:rsid w:val="0048101B"/>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0A41"/>
    <w:rsid w:val="004A28E9"/>
    <w:rsid w:val="004A364B"/>
    <w:rsid w:val="004A56F6"/>
    <w:rsid w:val="004A5EF2"/>
    <w:rsid w:val="004A69F8"/>
    <w:rsid w:val="004A7068"/>
    <w:rsid w:val="004A780A"/>
    <w:rsid w:val="004B2794"/>
    <w:rsid w:val="004B2A2B"/>
    <w:rsid w:val="004B2BC4"/>
    <w:rsid w:val="004B3159"/>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2548"/>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023A"/>
    <w:rsid w:val="004F1B42"/>
    <w:rsid w:val="004F1C92"/>
    <w:rsid w:val="004F1F33"/>
    <w:rsid w:val="004F252D"/>
    <w:rsid w:val="004F2F4D"/>
    <w:rsid w:val="004F30B0"/>
    <w:rsid w:val="004F3295"/>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43F5"/>
    <w:rsid w:val="00515567"/>
    <w:rsid w:val="00515E6B"/>
    <w:rsid w:val="0051600F"/>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4CC7"/>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4FD"/>
    <w:rsid w:val="00561913"/>
    <w:rsid w:val="00561CB8"/>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382"/>
    <w:rsid w:val="005759B8"/>
    <w:rsid w:val="00575F99"/>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672"/>
    <w:rsid w:val="005A16DE"/>
    <w:rsid w:val="005A2540"/>
    <w:rsid w:val="005A2EBA"/>
    <w:rsid w:val="005A3A0F"/>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4F0C"/>
    <w:rsid w:val="005E5661"/>
    <w:rsid w:val="005E6137"/>
    <w:rsid w:val="005E7593"/>
    <w:rsid w:val="005F07CD"/>
    <w:rsid w:val="005F0957"/>
    <w:rsid w:val="005F1C51"/>
    <w:rsid w:val="005F44A2"/>
    <w:rsid w:val="005F5AD7"/>
    <w:rsid w:val="005F6D17"/>
    <w:rsid w:val="005F7113"/>
    <w:rsid w:val="005F78EB"/>
    <w:rsid w:val="00601164"/>
    <w:rsid w:val="00601B3F"/>
    <w:rsid w:val="00601ECE"/>
    <w:rsid w:val="0060323E"/>
    <w:rsid w:val="00603405"/>
    <w:rsid w:val="006034EF"/>
    <w:rsid w:val="0060448B"/>
    <w:rsid w:val="00606007"/>
    <w:rsid w:val="006061F0"/>
    <w:rsid w:val="00606545"/>
    <w:rsid w:val="00606C0F"/>
    <w:rsid w:val="00606F60"/>
    <w:rsid w:val="0061097A"/>
    <w:rsid w:val="00610F1B"/>
    <w:rsid w:val="00612EC6"/>
    <w:rsid w:val="0061338A"/>
    <w:rsid w:val="006133C2"/>
    <w:rsid w:val="00616184"/>
    <w:rsid w:val="0061632B"/>
    <w:rsid w:val="00617A78"/>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329"/>
    <w:rsid w:val="00643C76"/>
    <w:rsid w:val="006445EA"/>
    <w:rsid w:val="00644ABF"/>
    <w:rsid w:val="006456C2"/>
    <w:rsid w:val="00645724"/>
    <w:rsid w:val="0064648D"/>
    <w:rsid w:val="006472D8"/>
    <w:rsid w:val="00647AA4"/>
    <w:rsid w:val="0065004C"/>
    <w:rsid w:val="006515B2"/>
    <w:rsid w:val="00651866"/>
    <w:rsid w:val="00651F6E"/>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43C2"/>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41E5"/>
    <w:rsid w:val="006B54AC"/>
    <w:rsid w:val="006B5623"/>
    <w:rsid w:val="006B5B22"/>
    <w:rsid w:val="006B63F6"/>
    <w:rsid w:val="006B6595"/>
    <w:rsid w:val="006B68FB"/>
    <w:rsid w:val="006B71A0"/>
    <w:rsid w:val="006B7217"/>
    <w:rsid w:val="006B78D5"/>
    <w:rsid w:val="006C0308"/>
    <w:rsid w:val="006C28AE"/>
    <w:rsid w:val="006C3029"/>
    <w:rsid w:val="006C3782"/>
    <w:rsid w:val="006C37FA"/>
    <w:rsid w:val="006C42CE"/>
    <w:rsid w:val="006C42D1"/>
    <w:rsid w:val="006C4E52"/>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2DA3"/>
    <w:rsid w:val="006E3F8E"/>
    <w:rsid w:val="006E4906"/>
    <w:rsid w:val="006E4DF6"/>
    <w:rsid w:val="006E5402"/>
    <w:rsid w:val="006E625A"/>
    <w:rsid w:val="006E63BC"/>
    <w:rsid w:val="006E6CC8"/>
    <w:rsid w:val="006E7124"/>
    <w:rsid w:val="006F01FD"/>
    <w:rsid w:val="006F037D"/>
    <w:rsid w:val="006F05D4"/>
    <w:rsid w:val="006F1042"/>
    <w:rsid w:val="006F10E7"/>
    <w:rsid w:val="006F12AC"/>
    <w:rsid w:val="006F2511"/>
    <w:rsid w:val="006F3B5D"/>
    <w:rsid w:val="006F3DC3"/>
    <w:rsid w:val="006F444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1016"/>
    <w:rsid w:val="007123C2"/>
    <w:rsid w:val="00712615"/>
    <w:rsid w:val="0071387D"/>
    <w:rsid w:val="00713D31"/>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299"/>
    <w:rsid w:val="00736343"/>
    <w:rsid w:val="00736884"/>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1631"/>
    <w:rsid w:val="0079366D"/>
    <w:rsid w:val="0079457F"/>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6ED1"/>
    <w:rsid w:val="007A73C9"/>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2BF"/>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1F57"/>
    <w:rsid w:val="0083297D"/>
    <w:rsid w:val="00834508"/>
    <w:rsid w:val="00834DB9"/>
    <w:rsid w:val="00834E22"/>
    <w:rsid w:val="00835538"/>
    <w:rsid w:val="00835AC8"/>
    <w:rsid w:val="00836394"/>
    <w:rsid w:val="00836EE6"/>
    <w:rsid w:val="0083778F"/>
    <w:rsid w:val="008378ED"/>
    <w:rsid w:val="00840CC4"/>
    <w:rsid w:val="0084157D"/>
    <w:rsid w:val="008424A2"/>
    <w:rsid w:val="00843BCF"/>
    <w:rsid w:val="00844F86"/>
    <w:rsid w:val="00845B81"/>
    <w:rsid w:val="00846BE9"/>
    <w:rsid w:val="00846D2C"/>
    <w:rsid w:val="00846F77"/>
    <w:rsid w:val="0084720B"/>
    <w:rsid w:val="00850DBD"/>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670"/>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7D"/>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1BC"/>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5B"/>
    <w:rsid w:val="008D2365"/>
    <w:rsid w:val="008D2B30"/>
    <w:rsid w:val="008D326D"/>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E7669"/>
    <w:rsid w:val="008F010C"/>
    <w:rsid w:val="008F0325"/>
    <w:rsid w:val="008F0CF9"/>
    <w:rsid w:val="008F110E"/>
    <w:rsid w:val="008F12A0"/>
    <w:rsid w:val="008F12B6"/>
    <w:rsid w:val="008F1C53"/>
    <w:rsid w:val="008F2673"/>
    <w:rsid w:val="008F2E2E"/>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594A"/>
    <w:rsid w:val="0091614E"/>
    <w:rsid w:val="00917087"/>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0F98"/>
    <w:rsid w:val="009324B9"/>
    <w:rsid w:val="00932A56"/>
    <w:rsid w:val="0093319D"/>
    <w:rsid w:val="009335CB"/>
    <w:rsid w:val="00934C1B"/>
    <w:rsid w:val="00935115"/>
    <w:rsid w:val="0093582D"/>
    <w:rsid w:val="00935D99"/>
    <w:rsid w:val="00935E74"/>
    <w:rsid w:val="009364A4"/>
    <w:rsid w:val="00936A3B"/>
    <w:rsid w:val="009402A4"/>
    <w:rsid w:val="0094040C"/>
    <w:rsid w:val="00940574"/>
    <w:rsid w:val="009405D9"/>
    <w:rsid w:val="0094062E"/>
    <w:rsid w:val="00940656"/>
    <w:rsid w:val="00941018"/>
    <w:rsid w:val="009415E9"/>
    <w:rsid w:val="00942016"/>
    <w:rsid w:val="009422DB"/>
    <w:rsid w:val="009424B4"/>
    <w:rsid w:val="00944FCB"/>
    <w:rsid w:val="00945304"/>
    <w:rsid w:val="00945568"/>
    <w:rsid w:val="00946D41"/>
    <w:rsid w:val="00946D7A"/>
    <w:rsid w:val="00947659"/>
    <w:rsid w:val="00950195"/>
    <w:rsid w:val="00950B4B"/>
    <w:rsid w:val="00951454"/>
    <w:rsid w:val="0095270F"/>
    <w:rsid w:val="00952911"/>
    <w:rsid w:val="00953437"/>
    <w:rsid w:val="00954F22"/>
    <w:rsid w:val="0095574E"/>
    <w:rsid w:val="00955B58"/>
    <w:rsid w:val="00956509"/>
    <w:rsid w:val="0095679C"/>
    <w:rsid w:val="00957734"/>
    <w:rsid w:val="0096060E"/>
    <w:rsid w:val="009610DD"/>
    <w:rsid w:val="00961994"/>
    <w:rsid w:val="00962670"/>
    <w:rsid w:val="0096357D"/>
    <w:rsid w:val="009636D5"/>
    <w:rsid w:val="00963D2A"/>
    <w:rsid w:val="0096520B"/>
    <w:rsid w:val="00966F0A"/>
    <w:rsid w:val="00967493"/>
    <w:rsid w:val="009679D8"/>
    <w:rsid w:val="009709EF"/>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5DE3"/>
    <w:rsid w:val="009865CA"/>
    <w:rsid w:val="0098768D"/>
    <w:rsid w:val="00987F3F"/>
    <w:rsid w:val="009908DE"/>
    <w:rsid w:val="00991280"/>
    <w:rsid w:val="00993D2E"/>
    <w:rsid w:val="00994A49"/>
    <w:rsid w:val="00995463"/>
    <w:rsid w:val="0099591B"/>
    <w:rsid w:val="00995C68"/>
    <w:rsid w:val="009971D2"/>
    <w:rsid w:val="009A0679"/>
    <w:rsid w:val="009A0C26"/>
    <w:rsid w:val="009A19B5"/>
    <w:rsid w:val="009A1DB2"/>
    <w:rsid w:val="009A23F0"/>
    <w:rsid w:val="009A351E"/>
    <w:rsid w:val="009A399A"/>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9F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1EB8"/>
    <w:rsid w:val="009E2DE6"/>
    <w:rsid w:val="009E30AB"/>
    <w:rsid w:val="009E32E7"/>
    <w:rsid w:val="009E4994"/>
    <w:rsid w:val="009E4C37"/>
    <w:rsid w:val="009E510D"/>
    <w:rsid w:val="009E542D"/>
    <w:rsid w:val="009E6020"/>
    <w:rsid w:val="009E6A7E"/>
    <w:rsid w:val="009E70F7"/>
    <w:rsid w:val="009E7B66"/>
    <w:rsid w:val="009E7D18"/>
    <w:rsid w:val="009F0672"/>
    <w:rsid w:val="009F09AB"/>
    <w:rsid w:val="009F1489"/>
    <w:rsid w:val="009F2337"/>
    <w:rsid w:val="009F3A10"/>
    <w:rsid w:val="009F3FB6"/>
    <w:rsid w:val="009F4DFF"/>
    <w:rsid w:val="009F556A"/>
    <w:rsid w:val="009F7F25"/>
    <w:rsid w:val="00A00E84"/>
    <w:rsid w:val="00A01820"/>
    <w:rsid w:val="00A025F7"/>
    <w:rsid w:val="00A04A25"/>
    <w:rsid w:val="00A04C8C"/>
    <w:rsid w:val="00A04F9A"/>
    <w:rsid w:val="00A115DE"/>
    <w:rsid w:val="00A12987"/>
    <w:rsid w:val="00A12F0B"/>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379CA"/>
    <w:rsid w:val="00A40774"/>
    <w:rsid w:val="00A40DF5"/>
    <w:rsid w:val="00A40F0B"/>
    <w:rsid w:val="00A42D72"/>
    <w:rsid w:val="00A42E46"/>
    <w:rsid w:val="00A430C8"/>
    <w:rsid w:val="00A431D6"/>
    <w:rsid w:val="00A4360A"/>
    <w:rsid w:val="00A44ECF"/>
    <w:rsid w:val="00A44F88"/>
    <w:rsid w:val="00A45F92"/>
    <w:rsid w:val="00A46092"/>
    <w:rsid w:val="00A4626F"/>
    <w:rsid w:val="00A47AC7"/>
    <w:rsid w:val="00A50234"/>
    <w:rsid w:val="00A502F2"/>
    <w:rsid w:val="00A50CD7"/>
    <w:rsid w:val="00A528E3"/>
    <w:rsid w:val="00A53EC4"/>
    <w:rsid w:val="00A55360"/>
    <w:rsid w:val="00A55584"/>
    <w:rsid w:val="00A561B1"/>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0703"/>
    <w:rsid w:val="00A9137C"/>
    <w:rsid w:val="00A9154B"/>
    <w:rsid w:val="00A91CDB"/>
    <w:rsid w:val="00A92116"/>
    <w:rsid w:val="00A92C30"/>
    <w:rsid w:val="00A93B13"/>
    <w:rsid w:val="00A95248"/>
    <w:rsid w:val="00A975D2"/>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3A1F"/>
    <w:rsid w:val="00AB4E3F"/>
    <w:rsid w:val="00AB5CB5"/>
    <w:rsid w:val="00AB5F78"/>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73D"/>
    <w:rsid w:val="00AF6974"/>
    <w:rsid w:val="00AF6A9D"/>
    <w:rsid w:val="00AF73D5"/>
    <w:rsid w:val="00B002DD"/>
    <w:rsid w:val="00B003AB"/>
    <w:rsid w:val="00B00417"/>
    <w:rsid w:val="00B00EC6"/>
    <w:rsid w:val="00B01063"/>
    <w:rsid w:val="00B014DB"/>
    <w:rsid w:val="00B01910"/>
    <w:rsid w:val="00B01E5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520"/>
    <w:rsid w:val="00B42FA1"/>
    <w:rsid w:val="00B44786"/>
    <w:rsid w:val="00B46143"/>
    <w:rsid w:val="00B4656D"/>
    <w:rsid w:val="00B46BBE"/>
    <w:rsid w:val="00B474D1"/>
    <w:rsid w:val="00B47664"/>
    <w:rsid w:val="00B47CA5"/>
    <w:rsid w:val="00B505DF"/>
    <w:rsid w:val="00B50E17"/>
    <w:rsid w:val="00B513B1"/>
    <w:rsid w:val="00B51817"/>
    <w:rsid w:val="00B519CF"/>
    <w:rsid w:val="00B51C09"/>
    <w:rsid w:val="00B5270F"/>
    <w:rsid w:val="00B52FB9"/>
    <w:rsid w:val="00B53D94"/>
    <w:rsid w:val="00B544F2"/>
    <w:rsid w:val="00B54C95"/>
    <w:rsid w:val="00B558B4"/>
    <w:rsid w:val="00B55A8C"/>
    <w:rsid w:val="00B55E61"/>
    <w:rsid w:val="00B55FD4"/>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B09"/>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A7A29"/>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4E74"/>
    <w:rsid w:val="00BE651D"/>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3912"/>
    <w:rsid w:val="00C13AE6"/>
    <w:rsid w:val="00C141FB"/>
    <w:rsid w:val="00C16562"/>
    <w:rsid w:val="00C16BD4"/>
    <w:rsid w:val="00C16DE7"/>
    <w:rsid w:val="00C16F27"/>
    <w:rsid w:val="00C200BE"/>
    <w:rsid w:val="00C21108"/>
    <w:rsid w:val="00C21309"/>
    <w:rsid w:val="00C21FB3"/>
    <w:rsid w:val="00C22053"/>
    <w:rsid w:val="00C22FA7"/>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751"/>
    <w:rsid w:val="00C36CB6"/>
    <w:rsid w:val="00C36DA9"/>
    <w:rsid w:val="00C370D7"/>
    <w:rsid w:val="00C410E4"/>
    <w:rsid w:val="00C422EC"/>
    <w:rsid w:val="00C42458"/>
    <w:rsid w:val="00C43403"/>
    <w:rsid w:val="00C44130"/>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99B"/>
    <w:rsid w:val="00C57B89"/>
    <w:rsid w:val="00C57D96"/>
    <w:rsid w:val="00C60271"/>
    <w:rsid w:val="00C60402"/>
    <w:rsid w:val="00C608A5"/>
    <w:rsid w:val="00C608D6"/>
    <w:rsid w:val="00C60AB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25E"/>
    <w:rsid w:val="00CB464C"/>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2E6D"/>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1DD6"/>
    <w:rsid w:val="00D025CC"/>
    <w:rsid w:val="00D044AA"/>
    <w:rsid w:val="00D045B5"/>
    <w:rsid w:val="00D04BC3"/>
    <w:rsid w:val="00D06181"/>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1A"/>
    <w:rsid w:val="00D20462"/>
    <w:rsid w:val="00D20E17"/>
    <w:rsid w:val="00D21333"/>
    <w:rsid w:val="00D218E7"/>
    <w:rsid w:val="00D2318A"/>
    <w:rsid w:val="00D236EA"/>
    <w:rsid w:val="00D23860"/>
    <w:rsid w:val="00D23C2A"/>
    <w:rsid w:val="00D2417E"/>
    <w:rsid w:val="00D241FD"/>
    <w:rsid w:val="00D2427F"/>
    <w:rsid w:val="00D25F2D"/>
    <w:rsid w:val="00D27046"/>
    <w:rsid w:val="00D27397"/>
    <w:rsid w:val="00D3078C"/>
    <w:rsid w:val="00D309CC"/>
    <w:rsid w:val="00D31D2B"/>
    <w:rsid w:val="00D327C1"/>
    <w:rsid w:val="00D32961"/>
    <w:rsid w:val="00D32D8C"/>
    <w:rsid w:val="00D33EB8"/>
    <w:rsid w:val="00D341DE"/>
    <w:rsid w:val="00D34525"/>
    <w:rsid w:val="00D34CB6"/>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36E6"/>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26F"/>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069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5BB2"/>
    <w:rsid w:val="00DD64C3"/>
    <w:rsid w:val="00DD6B79"/>
    <w:rsid w:val="00DD6BA4"/>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0A24"/>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0CDE"/>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5B4F"/>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87162"/>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090"/>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34"/>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492"/>
    <w:rsid w:val="00EF475C"/>
    <w:rsid w:val="00EF65FA"/>
    <w:rsid w:val="00EF71B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3329"/>
    <w:rsid w:val="00F24EB9"/>
    <w:rsid w:val="00F25F4C"/>
    <w:rsid w:val="00F2643C"/>
    <w:rsid w:val="00F26BCB"/>
    <w:rsid w:val="00F2734C"/>
    <w:rsid w:val="00F27CDD"/>
    <w:rsid w:val="00F3011E"/>
    <w:rsid w:val="00F308B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12E3"/>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1E47"/>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291"/>
    <w:rsid w:val="00FA4957"/>
    <w:rsid w:val="00FA4E12"/>
    <w:rsid w:val="00FA5351"/>
    <w:rsid w:val="00FA5745"/>
    <w:rsid w:val="00FA5AED"/>
    <w:rsid w:val="00FA5AFE"/>
    <w:rsid w:val="00FA5BFD"/>
    <w:rsid w:val="00FA6A59"/>
    <w:rsid w:val="00FA7248"/>
    <w:rsid w:val="00FA7E92"/>
    <w:rsid w:val="00FA7EAF"/>
    <w:rsid w:val="00FB00CE"/>
    <w:rsid w:val="00FB084D"/>
    <w:rsid w:val="00FB182F"/>
    <w:rsid w:val="00FB20E4"/>
    <w:rsid w:val="00FB2413"/>
    <w:rsid w:val="00FB26E9"/>
    <w:rsid w:val="00FB2D30"/>
    <w:rsid w:val="00FB467C"/>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4814"/>
    <w:rsid w:val="00FD5155"/>
    <w:rsid w:val="00FD5296"/>
    <w:rsid w:val="00FD64BC"/>
    <w:rsid w:val="00FD6F76"/>
    <w:rsid w:val="00FD6FBA"/>
    <w:rsid w:val="00FD6FD8"/>
    <w:rsid w:val="00FD7189"/>
    <w:rsid w:val="00FD71EC"/>
    <w:rsid w:val="00FD7540"/>
    <w:rsid w:val="00FD7CF2"/>
    <w:rsid w:val="00FE00C8"/>
    <w:rsid w:val="00FE0240"/>
    <w:rsid w:val="00FE0D89"/>
    <w:rsid w:val="00FE1E56"/>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11649"/>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pPr>
      <w:numPr>
        <w:numId w:val="23"/>
      </w:numPr>
    </w:pPr>
  </w:style>
  <w:style w:type="numbering" w:customStyle="1" w:styleId="ImportedStyle4">
    <w:name w:val="Imported Style 4"/>
    <w:rsid w:val="006E26AA"/>
    <w:pPr>
      <w:numPr>
        <w:numId w:val="24"/>
      </w:numPr>
    </w:pPr>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1522664">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8506857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4607095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0897804">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20554554">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38137292">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63" Type="http://schemas.openxmlformats.org/officeDocument/2006/relationships/hyperlink" Target="http://www.uradni-list.si/1/objava.jsp?sop=2020-01-2765"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21-01-257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2-01-0014" TargetMode="Externa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22-01-0107" TargetMode="External"/><Relationship Id="rId67"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1705"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0FC4A6-1501-4792-B6AA-76386751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46</Pages>
  <Words>13688</Words>
  <Characters>78027</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284</cp:revision>
  <cp:lastPrinted>2026-04-22T06:17:00Z</cp:lastPrinted>
  <dcterms:created xsi:type="dcterms:W3CDTF">2025-02-17T09:24:00Z</dcterms:created>
  <dcterms:modified xsi:type="dcterms:W3CDTF">2026-05-29T04:42:00Z</dcterms:modified>
</cp:coreProperties>
</file>